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AC9FA" w14:textId="6B0F0B6A" w:rsidR="00354024" w:rsidRDefault="00354024" w:rsidP="001B5F81">
      <w:pPr>
        <w:spacing w:after="0" w:line="240" w:lineRule="auto"/>
        <w:jc w:val="right"/>
        <w:rPr>
          <w:rFonts w:ascii="Trebuchet MS" w:hAnsi="Trebuchet MS" w:cs="Times New Roman"/>
          <w:b/>
          <w:bCs/>
          <w:sz w:val="22"/>
          <w:szCs w:val="22"/>
        </w:rPr>
      </w:pPr>
    </w:p>
    <w:p w14:paraId="3B35DC2B" w14:textId="77777777" w:rsidR="00D44626" w:rsidRDefault="00D44626" w:rsidP="00354024">
      <w:pPr>
        <w:spacing w:after="0" w:line="240" w:lineRule="auto"/>
        <w:jc w:val="center"/>
        <w:rPr>
          <w:rFonts w:ascii="Trebuchet MS" w:hAnsi="Trebuchet MS" w:cs="Times New Roman"/>
          <w:b/>
          <w:bCs/>
          <w:sz w:val="22"/>
          <w:szCs w:val="22"/>
        </w:rPr>
      </w:pPr>
    </w:p>
    <w:p w14:paraId="177B6D9D" w14:textId="7E0D975D" w:rsidR="00BF3A5A" w:rsidRPr="006B70C9" w:rsidRDefault="009A29F7" w:rsidP="009A29F7">
      <w:pPr>
        <w:spacing w:after="0" w:line="240" w:lineRule="auto"/>
        <w:rPr>
          <w:rFonts w:ascii="Times New Roman" w:hAnsi="Times New Roman" w:cs="Times New Roman"/>
          <w:b/>
          <w:sz w:val="22"/>
          <w:szCs w:val="22"/>
        </w:rPr>
      </w:pPr>
      <w:r>
        <w:rPr>
          <w:rFonts w:ascii="Times New Roman" w:hAnsi="Times New Roman" w:cs="Times New Roman"/>
          <w:b/>
          <w:sz w:val="22"/>
          <w:szCs w:val="22"/>
        </w:rPr>
        <w:t xml:space="preserve">Priedas Nr. 6. </w:t>
      </w:r>
      <w:r w:rsidR="00AD1CFF">
        <w:rPr>
          <w:rFonts w:ascii="Times New Roman" w:hAnsi="Times New Roman" w:cs="Times New Roman"/>
          <w:b/>
          <w:sz w:val="22"/>
          <w:szCs w:val="22"/>
        </w:rPr>
        <w:t>TIMPANOMETRAS</w:t>
      </w:r>
      <w:r>
        <w:rPr>
          <w:rFonts w:ascii="Times New Roman" w:hAnsi="Times New Roman" w:cs="Times New Roman"/>
          <w:b/>
          <w:sz w:val="22"/>
          <w:szCs w:val="22"/>
        </w:rPr>
        <w:t xml:space="preserve"> </w:t>
      </w:r>
      <w:r w:rsidR="00BF3A5A" w:rsidRPr="006B70C9">
        <w:rPr>
          <w:rFonts w:ascii="Times New Roman" w:hAnsi="Times New Roman" w:cs="Times New Roman"/>
          <w:b/>
          <w:sz w:val="22"/>
          <w:szCs w:val="22"/>
        </w:rPr>
        <w:t>TECHNIN</w:t>
      </w:r>
      <w:r w:rsidR="004D7CB9">
        <w:rPr>
          <w:rFonts w:ascii="Times New Roman" w:hAnsi="Times New Roman" w:cs="Times New Roman"/>
          <w:b/>
          <w:sz w:val="22"/>
          <w:szCs w:val="22"/>
        </w:rPr>
        <w:t>IAI REIKALAVIMAI</w:t>
      </w:r>
      <w:r w:rsidR="00BF3A5A" w:rsidRPr="006B70C9">
        <w:rPr>
          <w:rFonts w:ascii="Times New Roman" w:hAnsi="Times New Roman" w:cs="Times New Roman"/>
          <w:b/>
          <w:sz w:val="22"/>
          <w:szCs w:val="22"/>
        </w:rPr>
        <w:t xml:space="preserve"> </w:t>
      </w:r>
      <w:r>
        <w:rPr>
          <w:rFonts w:ascii="Times New Roman" w:hAnsi="Times New Roman" w:cs="Times New Roman"/>
          <w:b/>
          <w:sz w:val="22"/>
          <w:szCs w:val="22"/>
        </w:rPr>
        <w:t xml:space="preserve"> – 1 vnt.</w:t>
      </w:r>
    </w:p>
    <w:p w14:paraId="3B2685D1" w14:textId="6F33B9A0" w:rsidR="008043BC" w:rsidRPr="006B70C9" w:rsidRDefault="008043BC" w:rsidP="00BF3A5A">
      <w:pPr>
        <w:spacing w:after="0" w:line="240" w:lineRule="auto"/>
        <w:jc w:val="center"/>
        <w:rPr>
          <w:rFonts w:ascii="Times New Roman" w:hAnsi="Times New Roman" w:cs="Times New Roman"/>
          <w:b/>
          <w:sz w:val="22"/>
          <w:szCs w:val="22"/>
        </w:rPr>
      </w:pPr>
    </w:p>
    <w:p w14:paraId="2CC780D5" w14:textId="01ABF35D" w:rsidR="004D32D3" w:rsidRPr="009A29F7" w:rsidRDefault="004D32D3" w:rsidP="004D32D3">
      <w:pPr>
        <w:spacing w:after="0" w:line="240" w:lineRule="auto"/>
        <w:ind w:right="-220"/>
        <w:rPr>
          <w:rFonts w:ascii="Times New Roman" w:eastAsia="Times New Roman" w:hAnsi="Times New Roman" w:cs="Times New Roman"/>
          <w:color w:val="000000"/>
        </w:rPr>
      </w:pPr>
      <w:r w:rsidRPr="006B70C9">
        <w:rPr>
          <w:rFonts w:ascii="Times New Roman" w:eastAsia="Times New Roman" w:hAnsi="Times New Roman" w:cs="Times New Roman"/>
          <w:color w:val="000000"/>
        </w:rPr>
        <w:t> </w:t>
      </w:r>
    </w:p>
    <w:tbl>
      <w:tblPr>
        <w:tblStyle w:val="TableGrid"/>
        <w:tblW w:w="13598" w:type="dxa"/>
        <w:tblInd w:w="2" w:type="dxa"/>
        <w:tblCellMar>
          <w:top w:w="43" w:type="dxa"/>
          <w:left w:w="12" w:type="dxa"/>
          <w:bottom w:w="6" w:type="dxa"/>
        </w:tblCellMar>
        <w:tblLook w:val="04A0" w:firstRow="1" w:lastRow="0" w:firstColumn="1" w:lastColumn="0" w:noHBand="0" w:noVBand="1"/>
      </w:tblPr>
      <w:tblGrid>
        <w:gridCol w:w="724"/>
        <w:gridCol w:w="3233"/>
        <w:gridCol w:w="3401"/>
        <w:gridCol w:w="3526"/>
        <w:gridCol w:w="22"/>
        <w:gridCol w:w="2692"/>
      </w:tblGrid>
      <w:tr w:rsidR="00C50DC4" w:rsidRPr="006B70C9" w14:paraId="64D1BC74" w14:textId="0D58BEFC" w:rsidTr="003D2051">
        <w:trPr>
          <w:trHeight w:val="5216"/>
        </w:trPr>
        <w:tc>
          <w:tcPr>
            <w:tcW w:w="724" w:type="dxa"/>
            <w:tcBorders>
              <w:top w:val="single" w:sz="4" w:space="0" w:color="auto"/>
              <w:left w:val="single" w:sz="6" w:space="0" w:color="000000"/>
              <w:right w:val="single" w:sz="6" w:space="0" w:color="000000"/>
            </w:tcBorders>
            <w:shd w:val="clear" w:color="auto" w:fill="F2F2F2" w:themeFill="background1" w:themeFillShade="F2"/>
          </w:tcPr>
          <w:p w14:paraId="7CA624B2" w14:textId="77777777" w:rsidR="00C50DC4" w:rsidRPr="006B70C9" w:rsidRDefault="00C50DC4" w:rsidP="003267B9">
            <w:pPr>
              <w:rPr>
                <w:rFonts w:ascii="Times New Roman" w:hAnsi="Times New Roman" w:cs="Times New Roman"/>
                <w:sz w:val="22"/>
                <w:szCs w:val="22"/>
              </w:rPr>
            </w:pPr>
            <w:r w:rsidRPr="006B70C9">
              <w:rPr>
                <w:rFonts w:ascii="Times New Roman" w:eastAsia="Times New Roman" w:hAnsi="Times New Roman" w:cs="Times New Roman"/>
                <w:b/>
                <w:bCs/>
                <w:color w:val="000000"/>
                <w:kern w:val="0"/>
                <w:sz w:val="22"/>
                <w:szCs w:val="22"/>
                <w14:ligatures w14:val="none"/>
              </w:rPr>
              <w:t>Eil. Nr.</w:t>
            </w:r>
          </w:p>
        </w:tc>
        <w:tc>
          <w:tcPr>
            <w:tcW w:w="3233" w:type="dxa"/>
            <w:tcBorders>
              <w:top w:val="single" w:sz="4" w:space="0" w:color="auto"/>
              <w:left w:val="single" w:sz="6" w:space="0" w:color="000000"/>
              <w:right w:val="single" w:sz="6" w:space="0" w:color="000000"/>
            </w:tcBorders>
            <w:shd w:val="clear" w:color="auto" w:fill="F2F2F2" w:themeFill="background1" w:themeFillShade="F2"/>
          </w:tcPr>
          <w:p w14:paraId="0CDABF25" w14:textId="77777777" w:rsidR="00C50DC4" w:rsidRPr="006B70C9" w:rsidRDefault="00C50DC4" w:rsidP="003267B9">
            <w:pPr>
              <w:ind w:left="99" w:right="47"/>
              <w:rPr>
                <w:rFonts w:ascii="Times New Roman" w:hAnsi="Times New Roman" w:cs="Times New Roman"/>
                <w:b/>
                <w:sz w:val="22"/>
                <w:szCs w:val="22"/>
              </w:rPr>
            </w:pPr>
            <w:r w:rsidRPr="006B70C9">
              <w:rPr>
                <w:rFonts w:ascii="Times New Roman" w:eastAsia="Times New Roman" w:hAnsi="Times New Roman" w:cs="Times New Roman"/>
                <w:b/>
                <w:bCs/>
                <w:color w:val="000000"/>
                <w:kern w:val="0"/>
                <w:sz w:val="22"/>
                <w:szCs w:val="22"/>
                <w14:ligatures w14:val="none"/>
              </w:rPr>
              <w:t>Techniniai reikalavimai</w:t>
            </w:r>
          </w:p>
        </w:tc>
        <w:tc>
          <w:tcPr>
            <w:tcW w:w="3401" w:type="dxa"/>
            <w:tcBorders>
              <w:top w:val="single" w:sz="4" w:space="0" w:color="auto"/>
              <w:left w:val="single" w:sz="6" w:space="0" w:color="000000"/>
              <w:right w:val="single" w:sz="6" w:space="0" w:color="000000"/>
            </w:tcBorders>
            <w:shd w:val="clear" w:color="auto" w:fill="F2F2F2" w:themeFill="background1" w:themeFillShade="F2"/>
          </w:tcPr>
          <w:p w14:paraId="3EE3B94C" w14:textId="77777777" w:rsidR="00C50DC4" w:rsidRPr="006B70C9" w:rsidRDefault="00C50DC4" w:rsidP="003267B9">
            <w:pPr>
              <w:ind w:left="98"/>
              <w:rPr>
                <w:rFonts w:ascii="Times New Roman" w:hAnsi="Times New Roman" w:cs="Times New Roman"/>
                <w:sz w:val="22"/>
                <w:szCs w:val="22"/>
              </w:rPr>
            </w:pPr>
            <w:r w:rsidRPr="006B70C9">
              <w:rPr>
                <w:rFonts w:ascii="Times New Roman" w:eastAsia="Times New Roman" w:hAnsi="Times New Roman" w:cs="Times New Roman"/>
                <w:b/>
                <w:bCs/>
                <w:color w:val="000000"/>
                <w:kern w:val="0"/>
                <w:sz w:val="22"/>
                <w:szCs w:val="22"/>
                <w14:ligatures w14:val="none"/>
              </w:rPr>
              <w:t>Reikalaujamos parametrų reikšmės</w:t>
            </w:r>
          </w:p>
        </w:tc>
        <w:tc>
          <w:tcPr>
            <w:tcW w:w="3548" w:type="dxa"/>
            <w:gridSpan w:val="2"/>
            <w:tcBorders>
              <w:top w:val="single" w:sz="4" w:space="0" w:color="auto"/>
              <w:left w:val="single" w:sz="6" w:space="0" w:color="000000"/>
              <w:right w:val="single" w:sz="4" w:space="0" w:color="auto"/>
            </w:tcBorders>
            <w:shd w:val="clear" w:color="auto" w:fill="F2F2F2" w:themeFill="background1" w:themeFillShade="F2"/>
          </w:tcPr>
          <w:p w14:paraId="039989D1" w14:textId="77777777" w:rsidR="00C50DC4" w:rsidRPr="004D7CB9" w:rsidRDefault="00C50DC4" w:rsidP="004D7CB9">
            <w:pPr>
              <w:rPr>
                <w:rFonts w:ascii="Times New Roman" w:eastAsia="Times New Roman" w:hAnsi="Times New Roman" w:cs="Times New Roman"/>
                <w:b/>
                <w:bCs/>
                <w:sz w:val="20"/>
                <w:szCs w:val="20"/>
                <w:lang w:eastAsia="en-US"/>
              </w:rPr>
            </w:pPr>
            <w:r w:rsidRPr="004D7CB9">
              <w:rPr>
                <w:rFonts w:ascii="Times New Roman" w:eastAsia="Times New Roman" w:hAnsi="Times New Roman" w:cs="Times New Roman"/>
                <w:b/>
                <w:bCs/>
                <w:sz w:val="20"/>
                <w:szCs w:val="20"/>
                <w:lang w:eastAsia="en-US"/>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techninio parametro punktą jos atitinka.</w:t>
            </w:r>
          </w:p>
          <w:p w14:paraId="103F3B47" w14:textId="3448C229" w:rsidR="00C50DC4" w:rsidRPr="006B70C9" w:rsidRDefault="00C50DC4" w:rsidP="004D7CB9">
            <w:pPr>
              <w:ind w:left="96" w:right="56" w:hanging="5"/>
              <w:rPr>
                <w:rFonts w:ascii="Times New Roman" w:hAnsi="Times New Roman" w:cs="Times New Roman"/>
                <w:sz w:val="22"/>
                <w:szCs w:val="22"/>
              </w:rPr>
            </w:pPr>
            <w:r w:rsidRPr="00C50DC4">
              <w:rPr>
                <w:rFonts w:ascii="Times New Roman" w:eastAsiaTheme="minorHAnsi" w:hAnsi="Times New Roman" w:cs="Times New Roman"/>
                <w:bCs/>
                <w:color w:val="FF0000"/>
                <w:kern w:val="0"/>
                <w:sz w:val="20"/>
                <w:szCs w:val="20"/>
                <w:lang w:eastAsia="en-US"/>
                <w14:ligatures w14:val="none"/>
              </w:rPr>
              <w:t>Nuorodų į internetinius puslapis pateikti negalima.</w:t>
            </w:r>
          </w:p>
        </w:tc>
        <w:tc>
          <w:tcPr>
            <w:tcW w:w="2692" w:type="dxa"/>
            <w:tcBorders>
              <w:top w:val="single" w:sz="4" w:space="0" w:color="auto"/>
              <w:left w:val="single" w:sz="6" w:space="0" w:color="000000"/>
              <w:right w:val="single" w:sz="4" w:space="0" w:color="000000"/>
            </w:tcBorders>
            <w:shd w:val="clear" w:color="auto" w:fill="F2F2F2" w:themeFill="background1" w:themeFillShade="F2"/>
          </w:tcPr>
          <w:p w14:paraId="20A374B5" w14:textId="22964FCC" w:rsidR="00C50DC4" w:rsidRPr="006B70C9" w:rsidRDefault="00C50DC4" w:rsidP="003267B9">
            <w:pPr>
              <w:jc w:val="center"/>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Pastabos</w:t>
            </w:r>
          </w:p>
        </w:tc>
      </w:tr>
      <w:tr w:rsidR="00C50DC4" w:rsidRPr="006B70C9" w14:paraId="5EE2981E" w14:textId="404418F2" w:rsidTr="003D2051">
        <w:trPr>
          <w:trHeight w:val="419"/>
        </w:trPr>
        <w:tc>
          <w:tcPr>
            <w:tcW w:w="724" w:type="dxa"/>
            <w:tcBorders>
              <w:top w:val="single" w:sz="4" w:space="0" w:color="000000"/>
              <w:left w:val="single" w:sz="4" w:space="0" w:color="000000"/>
              <w:bottom w:val="single" w:sz="4" w:space="0" w:color="000000"/>
              <w:right w:val="single" w:sz="4" w:space="0" w:color="000000"/>
            </w:tcBorders>
            <w:hideMark/>
          </w:tcPr>
          <w:p w14:paraId="4B6AAA03" w14:textId="43849F05"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3.1</w:t>
            </w:r>
          </w:p>
        </w:tc>
        <w:tc>
          <w:tcPr>
            <w:tcW w:w="3233" w:type="dxa"/>
            <w:tcBorders>
              <w:top w:val="single" w:sz="4" w:space="0" w:color="000000"/>
              <w:left w:val="single" w:sz="4" w:space="0" w:color="000000"/>
              <w:bottom w:val="single" w:sz="4" w:space="0" w:color="000000"/>
              <w:right w:val="single" w:sz="4" w:space="0" w:color="000000"/>
            </w:tcBorders>
            <w:hideMark/>
          </w:tcPr>
          <w:p w14:paraId="56090D81" w14:textId="77777777" w:rsidR="00C50DC4" w:rsidRPr="006B70C9" w:rsidRDefault="00C50DC4" w:rsidP="003C6F0D">
            <w:pPr>
              <w:ind w:left="99" w:right="47"/>
              <w:rPr>
                <w:rFonts w:ascii="Times New Roman" w:hAnsi="Times New Roman" w:cs="Times New Roman"/>
                <w:bCs/>
                <w:sz w:val="22"/>
                <w:szCs w:val="22"/>
              </w:rPr>
            </w:pPr>
            <w:r w:rsidRPr="006B70C9">
              <w:rPr>
                <w:rFonts w:ascii="Times New Roman" w:hAnsi="Times New Roman" w:cs="Times New Roman"/>
                <w:bCs/>
                <w:sz w:val="22"/>
                <w:szCs w:val="22"/>
              </w:rPr>
              <w:t xml:space="preserve">Stacionarus </w:t>
            </w:r>
            <w:proofErr w:type="spellStart"/>
            <w:r w:rsidRPr="006B70C9">
              <w:rPr>
                <w:rFonts w:ascii="Times New Roman" w:hAnsi="Times New Roman" w:cs="Times New Roman"/>
                <w:bCs/>
                <w:sz w:val="22"/>
                <w:szCs w:val="22"/>
              </w:rPr>
              <w:t>timpanometras</w:t>
            </w:r>
            <w:proofErr w:type="spellEnd"/>
            <w:r w:rsidRPr="006B70C9">
              <w:rPr>
                <w:rFonts w:ascii="Times New Roman" w:hAnsi="Times New Roman" w:cs="Times New Roman"/>
                <w:bCs/>
                <w:sz w:val="22"/>
                <w:szCs w:val="22"/>
              </w:rPr>
              <w:t xml:space="preserve"> su integruotu liečiamu ekranu </w:t>
            </w:r>
          </w:p>
        </w:tc>
        <w:tc>
          <w:tcPr>
            <w:tcW w:w="3401" w:type="dxa"/>
            <w:tcBorders>
              <w:top w:val="single" w:sz="4" w:space="0" w:color="000000"/>
              <w:left w:val="single" w:sz="4" w:space="0" w:color="000000"/>
              <w:bottom w:val="single" w:sz="4" w:space="0" w:color="000000"/>
              <w:right w:val="single" w:sz="4" w:space="0" w:color="000000"/>
            </w:tcBorders>
            <w:hideMark/>
          </w:tcPr>
          <w:p w14:paraId="3457F497"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Būtina </w:t>
            </w:r>
          </w:p>
        </w:tc>
        <w:tc>
          <w:tcPr>
            <w:tcW w:w="3548" w:type="dxa"/>
            <w:gridSpan w:val="2"/>
            <w:tcBorders>
              <w:top w:val="single" w:sz="4" w:space="0" w:color="000000"/>
              <w:left w:val="single" w:sz="4" w:space="0" w:color="000000"/>
              <w:bottom w:val="single" w:sz="4" w:space="0" w:color="000000"/>
              <w:right w:val="single" w:sz="4" w:space="0" w:color="000000"/>
            </w:tcBorders>
          </w:tcPr>
          <w:p w14:paraId="2D4F1FD2" w14:textId="42892D30" w:rsidR="00C50DC4" w:rsidRPr="006B70C9" w:rsidRDefault="00C50DC4" w:rsidP="003C6F0D">
            <w:pPr>
              <w:ind w:left="96" w:right="56" w:hanging="5"/>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0F7DCCB1"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4FEC0EF0" w14:textId="68224E6E" w:rsidTr="003D2051">
        <w:trPr>
          <w:trHeight w:val="143"/>
        </w:trPr>
        <w:tc>
          <w:tcPr>
            <w:tcW w:w="724" w:type="dxa"/>
            <w:tcBorders>
              <w:top w:val="single" w:sz="4" w:space="0" w:color="000000"/>
              <w:left w:val="single" w:sz="4" w:space="0" w:color="000000"/>
              <w:bottom w:val="single" w:sz="4" w:space="0" w:color="000000"/>
              <w:right w:val="single" w:sz="4" w:space="0" w:color="000000"/>
            </w:tcBorders>
            <w:hideMark/>
          </w:tcPr>
          <w:p w14:paraId="35F29A8E" w14:textId="51D568DE"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3.2</w:t>
            </w:r>
          </w:p>
        </w:tc>
        <w:tc>
          <w:tcPr>
            <w:tcW w:w="3233" w:type="dxa"/>
            <w:tcBorders>
              <w:top w:val="single" w:sz="4" w:space="0" w:color="000000"/>
              <w:left w:val="single" w:sz="4" w:space="0" w:color="000000"/>
              <w:bottom w:val="single" w:sz="4" w:space="0" w:color="000000"/>
              <w:right w:val="single" w:sz="4" w:space="0" w:color="000000"/>
            </w:tcBorders>
            <w:hideMark/>
          </w:tcPr>
          <w:p w14:paraId="37200364" w14:textId="77777777" w:rsidR="00C50DC4" w:rsidRPr="006B70C9" w:rsidRDefault="00C50DC4" w:rsidP="003C6F0D">
            <w:pPr>
              <w:ind w:left="99"/>
              <w:rPr>
                <w:rFonts w:ascii="Times New Roman" w:hAnsi="Times New Roman" w:cs="Times New Roman"/>
                <w:bCs/>
                <w:sz w:val="22"/>
                <w:szCs w:val="22"/>
              </w:rPr>
            </w:pPr>
            <w:proofErr w:type="spellStart"/>
            <w:r w:rsidRPr="006B70C9">
              <w:rPr>
                <w:rFonts w:ascii="Times New Roman" w:hAnsi="Times New Roman" w:cs="Times New Roman"/>
                <w:bCs/>
                <w:sz w:val="22"/>
                <w:szCs w:val="22"/>
              </w:rPr>
              <w:t>Timpanometrinis</w:t>
            </w:r>
            <w:proofErr w:type="spellEnd"/>
            <w:r w:rsidRPr="006B70C9">
              <w:rPr>
                <w:rFonts w:ascii="Times New Roman" w:hAnsi="Times New Roman" w:cs="Times New Roman"/>
                <w:bCs/>
                <w:sz w:val="22"/>
                <w:szCs w:val="22"/>
              </w:rPr>
              <w:t xml:space="preserve"> tyrimas </w:t>
            </w:r>
          </w:p>
        </w:tc>
        <w:tc>
          <w:tcPr>
            <w:tcW w:w="3401" w:type="dxa"/>
            <w:tcBorders>
              <w:top w:val="single" w:sz="4" w:space="0" w:color="000000"/>
              <w:left w:val="single" w:sz="4" w:space="0" w:color="000000"/>
              <w:bottom w:val="single" w:sz="4" w:space="0" w:color="000000"/>
              <w:right w:val="single" w:sz="4" w:space="0" w:color="000000"/>
            </w:tcBorders>
            <w:vAlign w:val="bottom"/>
            <w:hideMark/>
          </w:tcPr>
          <w:p w14:paraId="622EE9F2"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Būtina </w:t>
            </w:r>
          </w:p>
        </w:tc>
        <w:tc>
          <w:tcPr>
            <w:tcW w:w="3548" w:type="dxa"/>
            <w:gridSpan w:val="2"/>
            <w:tcBorders>
              <w:top w:val="single" w:sz="4" w:space="0" w:color="000000"/>
              <w:left w:val="single" w:sz="4" w:space="0" w:color="000000"/>
              <w:bottom w:val="single" w:sz="4" w:space="0" w:color="000000"/>
              <w:right w:val="single" w:sz="4" w:space="0" w:color="000000"/>
            </w:tcBorders>
          </w:tcPr>
          <w:p w14:paraId="3CD1C1DB" w14:textId="5C9C4E12"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0727D1A4"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2DB932ED" w14:textId="1DA247D6" w:rsidTr="003D2051">
        <w:trPr>
          <w:trHeight w:val="242"/>
        </w:trPr>
        <w:tc>
          <w:tcPr>
            <w:tcW w:w="724" w:type="dxa"/>
            <w:tcBorders>
              <w:top w:val="single" w:sz="4" w:space="0" w:color="000000"/>
              <w:left w:val="single" w:sz="4" w:space="0" w:color="000000"/>
              <w:bottom w:val="single" w:sz="4" w:space="0" w:color="000000"/>
              <w:right w:val="single" w:sz="4" w:space="0" w:color="000000"/>
            </w:tcBorders>
            <w:hideMark/>
          </w:tcPr>
          <w:p w14:paraId="2E05DCD6" w14:textId="0324F5A1"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3.2.1</w:t>
            </w:r>
          </w:p>
        </w:tc>
        <w:tc>
          <w:tcPr>
            <w:tcW w:w="3233" w:type="dxa"/>
            <w:tcBorders>
              <w:top w:val="single" w:sz="4" w:space="0" w:color="000000"/>
              <w:left w:val="single" w:sz="4" w:space="0" w:color="000000"/>
              <w:bottom w:val="single" w:sz="4" w:space="0" w:color="000000"/>
              <w:right w:val="single" w:sz="4" w:space="0" w:color="000000"/>
            </w:tcBorders>
            <w:hideMark/>
          </w:tcPr>
          <w:p w14:paraId="31F5DACE"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Signalo dažnis </w:t>
            </w:r>
          </w:p>
        </w:tc>
        <w:tc>
          <w:tcPr>
            <w:tcW w:w="3401" w:type="dxa"/>
            <w:tcBorders>
              <w:top w:val="single" w:sz="4" w:space="0" w:color="000000"/>
              <w:left w:val="single" w:sz="4" w:space="0" w:color="000000"/>
              <w:bottom w:val="single" w:sz="4" w:space="0" w:color="000000"/>
              <w:right w:val="single" w:sz="4" w:space="0" w:color="000000"/>
            </w:tcBorders>
            <w:hideMark/>
          </w:tcPr>
          <w:p w14:paraId="3FD7DB3D"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Ne mažiau kaip 226 Hz  </w:t>
            </w:r>
          </w:p>
        </w:tc>
        <w:tc>
          <w:tcPr>
            <w:tcW w:w="3548" w:type="dxa"/>
            <w:gridSpan w:val="2"/>
            <w:tcBorders>
              <w:top w:val="single" w:sz="4" w:space="0" w:color="000000"/>
              <w:left w:val="single" w:sz="4" w:space="0" w:color="000000"/>
              <w:bottom w:val="single" w:sz="4" w:space="0" w:color="000000"/>
              <w:right w:val="single" w:sz="4" w:space="0" w:color="000000"/>
            </w:tcBorders>
          </w:tcPr>
          <w:p w14:paraId="57029B29" w14:textId="23B31D83"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75AAAC9D"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216ED600" w14:textId="2FACF501" w:rsidTr="003D2051">
        <w:trPr>
          <w:trHeight w:val="475"/>
        </w:trPr>
        <w:tc>
          <w:tcPr>
            <w:tcW w:w="724" w:type="dxa"/>
            <w:tcBorders>
              <w:top w:val="single" w:sz="4" w:space="0" w:color="000000"/>
              <w:left w:val="single" w:sz="4" w:space="0" w:color="000000"/>
              <w:bottom w:val="single" w:sz="4" w:space="0" w:color="000000"/>
              <w:right w:val="single" w:sz="4" w:space="0" w:color="000000"/>
            </w:tcBorders>
            <w:hideMark/>
          </w:tcPr>
          <w:p w14:paraId="34E36C70" w14:textId="3BEFC0F5"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3.2.2</w:t>
            </w:r>
          </w:p>
        </w:tc>
        <w:tc>
          <w:tcPr>
            <w:tcW w:w="3233" w:type="dxa"/>
            <w:tcBorders>
              <w:top w:val="single" w:sz="4" w:space="0" w:color="000000"/>
              <w:left w:val="single" w:sz="4" w:space="0" w:color="000000"/>
              <w:bottom w:val="single" w:sz="4" w:space="0" w:color="000000"/>
              <w:right w:val="single" w:sz="4" w:space="0" w:color="000000"/>
            </w:tcBorders>
            <w:hideMark/>
          </w:tcPr>
          <w:p w14:paraId="13C3E353"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Slėgio ribos </w:t>
            </w:r>
          </w:p>
        </w:tc>
        <w:tc>
          <w:tcPr>
            <w:tcW w:w="3401" w:type="dxa"/>
            <w:tcBorders>
              <w:top w:val="single" w:sz="4" w:space="0" w:color="000000"/>
              <w:left w:val="single" w:sz="4" w:space="0" w:color="000000"/>
              <w:bottom w:val="single" w:sz="4" w:space="0" w:color="000000"/>
              <w:right w:val="single" w:sz="4" w:space="0" w:color="000000"/>
            </w:tcBorders>
            <w:hideMark/>
          </w:tcPr>
          <w:p w14:paraId="5CF4AA70"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Ne siauresniame intervale kaip nuo -350 iki +200 </w:t>
            </w:r>
            <w:proofErr w:type="spellStart"/>
            <w:r w:rsidRPr="006B70C9">
              <w:rPr>
                <w:rFonts w:ascii="Times New Roman" w:hAnsi="Times New Roman" w:cs="Times New Roman"/>
                <w:bCs/>
                <w:sz w:val="22"/>
                <w:szCs w:val="22"/>
              </w:rPr>
              <w:t>dPa</w:t>
            </w:r>
            <w:proofErr w:type="spellEnd"/>
            <w:r w:rsidRPr="006B70C9">
              <w:rPr>
                <w:rFonts w:ascii="Times New Roman" w:hAnsi="Times New Roman" w:cs="Times New Roman"/>
                <w:bCs/>
                <w:sz w:val="22"/>
                <w:szCs w:val="22"/>
              </w:rPr>
              <w:t xml:space="preserve"> </w:t>
            </w:r>
          </w:p>
        </w:tc>
        <w:tc>
          <w:tcPr>
            <w:tcW w:w="3548" w:type="dxa"/>
            <w:gridSpan w:val="2"/>
            <w:tcBorders>
              <w:top w:val="single" w:sz="4" w:space="0" w:color="000000"/>
              <w:left w:val="single" w:sz="4" w:space="0" w:color="000000"/>
              <w:bottom w:val="single" w:sz="4" w:space="0" w:color="000000"/>
              <w:right w:val="single" w:sz="4" w:space="0" w:color="000000"/>
            </w:tcBorders>
          </w:tcPr>
          <w:p w14:paraId="313B68E0" w14:textId="33B39B89" w:rsidR="00C50DC4" w:rsidRPr="006B70C9" w:rsidRDefault="00C50DC4" w:rsidP="003C6F0D">
            <w:pPr>
              <w:ind w:left="96" w:hanging="5"/>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193FE57B"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775F55DF" w14:textId="4353696A" w:rsidTr="003D2051">
        <w:trPr>
          <w:trHeight w:val="476"/>
        </w:trPr>
        <w:tc>
          <w:tcPr>
            <w:tcW w:w="724" w:type="dxa"/>
            <w:tcBorders>
              <w:top w:val="single" w:sz="4" w:space="0" w:color="000000"/>
              <w:left w:val="single" w:sz="4" w:space="0" w:color="000000"/>
              <w:bottom w:val="single" w:sz="4" w:space="0" w:color="000000"/>
              <w:right w:val="single" w:sz="4" w:space="0" w:color="000000"/>
            </w:tcBorders>
            <w:hideMark/>
          </w:tcPr>
          <w:p w14:paraId="34147D77" w14:textId="77CA5BEE"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3.2.3</w:t>
            </w:r>
          </w:p>
        </w:tc>
        <w:tc>
          <w:tcPr>
            <w:tcW w:w="3233" w:type="dxa"/>
            <w:tcBorders>
              <w:top w:val="single" w:sz="4" w:space="0" w:color="000000"/>
              <w:left w:val="single" w:sz="4" w:space="0" w:color="000000"/>
              <w:bottom w:val="single" w:sz="4" w:space="0" w:color="000000"/>
              <w:right w:val="single" w:sz="4" w:space="0" w:color="000000"/>
            </w:tcBorders>
            <w:hideMark/>
          </w:tcPr>
          <w:p w14:paraId="111E124E"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Tūrio ribos </w:t>
            </w:r>
          </w:p>
        </w:tc>
        <w:tc>
          <w:tcPr>
            <w:tcW w:w="3401" w:type="dxa"/>
            <w:tcBorders>
              <w:top w:val="single" w:sz="4" w:space="0" w:color="000000"/>
              <w:left w:val="single" w:sz="4" w:space="0" w:color="000000"/>
              <w:bottom w:val="single" w:sz="4" w:space="0" w:color="000000"/>
              <w:right w:val="single" w:sz="4" w:space="0" w:color="000000"/>
            </w:tcBorders>
            <w:hideMark/>
          </w:tcPr>
          <w:p w14:paraId="49B0E62B"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Ne siauresniame intervale kaip nuo 0.1 ml iki 7,5 ml  </w:t>
            </w:r>
          </w:p>
        </w:tc>
        <w:tc>
          <w:tcPr>
            <w:tcW w:w="3548" w:type="dxa"/>
            <w:gridSpan w:val="2"/>
            <w:tcBorders>
              <w:top w:val="single" w:sz="4" w:space="0" w:color="000000"/>
              <w:left w:val="single" w:sz="4" w:space="0" w:color="000000"/>
              <w:bottom w:val="single" w:sz="4" w:space="0" w:color="000000"/>
              <w:right w:val="single" w:sz="4" w:space="0" w:color="000000"/>
            </w:tcBorders>
          </w:tcPr>
          <w:p w14:paraId="227AE36D" w14:textId="195FE5C9" w:rsidR="00C50DC4" w:rsidRPr="006B70C9" w:rsidRDefault="00C50DC4" w:rsidP="003C6F0D">
            <w:pPr>
              <w:ind w:left="96" w:hanging="5"/>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71FFD727"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36A9BF1D" w14:textId="7EEDF697" w:rsidTr="003D2051">
        <w:trPr>
          <w:trHeight w:val="242"/>
        </w:trPr>
        <w:tc>
          <w:tcPr>
            <w:tcW w:w="724" w:type="dxa"/>
            <w:tcBorders>
              <w:top w:val="single" w:sz="4" w:space="0" w:color="000000"/>
              <w:left w:val="single" w:sz="4" w:space="0" w:color="000000"/>
              <w:bottom w:val="single" w:sz="4" w:space="0" w:color="000000"/>
              <w:right w:val="single" w:sz="4" w:space="0" w:color="000000"/>
            </w:tcBorders>
            <w:hideMark/>
          </w:tcPr>
          <w:p w14:paraId="1F6E3630" w14:textId="2935C401"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lastRenderedPageBreak/>
              <w:t>3.2.4</w:t>
            </w:r>
          </w:p>
        </w:tc>
        <w:tc>
          <w:tcPr>
            <w:tcW w:w="3233" w:type="dxa"/>
            <w:tcBorders>
              <w:top w:val="single" w:sz="4" w:space="0" w:color="000000"/>
              <w:left w:val="single" w:sz="4" w:space="0" w:color="000000"/>
              <w:bottom w:val="single" w:sz="4" w:space="0" w:color="000000"/>
              <w:right w:val="single" w:sz="4" w:space="0" w:color="000000"/>
            </w:tcBorders>
            <w:hideMark/>
          </w:tcPr>
          <w:p w14:paraId="622191BF"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Tyrimo laikas </w:t>
            </w:r>
          </w:p>
        </w:tc>
        <w:tc>
          <w:tcPr>
            <w:tcW w:w="3401" w:type="dxa"/>
            <w:tcBorders>
              <w:top w:val="single" w:sz="4" w:space="0" w:color="000000"/>
              <w:left w:val="single" w:sz="4" w:space="0" w:color="000000"/>
              <w:bottom w:val="single" w:sz="4" w:space="0" w:color="000000"/>
              <w:right w:val="single" w:sz="4" w:space="0" w:color="000000"/>
            </w:tcBorders>
            <w:hideMark/>
          </w:tcPr>
          <w:p w14:paraId="3CE14313"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ne ilgiau kaip 5 sekundės </w:t>
            </w:r>
          </w:p>
        </w:tc>
        <w:tc>
          <w:tcPr>
            <w:tcW w:w="3548" w:type="dxa"/>
            <w:gridSpan w:val="2"/>
            <w:tcBorders>
              <w:top w:val="single" w:sz="4" w:space="0" w:color="000000"/>
              <w:left w:val="single" w:sz="4" w:space="0" w:color="000000"/>
              <w:bottom w:val="single" w:sz="4" w:space="0" w:color="000000"/>
              <w:right w:val="single" w:sz="4" w:space="0" w:color="000000"/>
            </w:tcBorders>
          </w:tcPr>
          <w:p w14:paraId="28D6FEF4" w14:textId="39769DBA" w:rsidR="00C50DC4" w:rsidRPr="006B70C9" w:rsidRDefault="00C50DC4" w:rsidP="003C6F0D">
            <w:pPr>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0A19EFC7"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490392E2" w14:textId="20104E95" w:rsidTr="003D2051">
        <w:trPr>
          <w:trHeight w:val="242"/>
        </w:trPr>
        <w:tc>
          <w:tcPr>
            <w:tcW w:w="724" w:type="dxa"/>
            <w:tcBorders>
              <w:top w:val="single" w:sz="4" w:space="0" w:color="000000"/>
              <w:left w:val="single" w:sz="4" w:space="0" w:color="000000"/>
              <w:bottom w:val="single" w:sz="4" w:space="0" w:color="000000"/>
              <w:right w:val="single" w:sz="4" w:space="0" w:color="000000"/>
            </w:tcBorders>
            <w:hideMark/>
          </w:tcPr>
          <w:p w14:paraId="29158FAE" w14:textId="0EAD2EA9"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3.3</w:t>
            </w:r>
          </w:p>
        </w:tc>
        <w:tc>
          <w:tcPr>
            <w:tcW w:w="3233" w:type="dxa"/>
            <w:tcBorders>
              <w:top w:val="single" w:sz="4" w:space="0" w:color="000000"/>
              <w:left w:val="single" w:sz="4" w:space="0" w:color="000000"/>
              <w:bottom w:val="single" w:sz="4" w:space="0" w:color="000000"/>
              <w:right w:val="single" w:sz="4" w:space="0" w:color="000000"/>
            </w:tcBorders>
            <w:hideMark/>
          </w:tcPr>
          <w:p w14:paraId="3B35DF60"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Reflekso tyrimas </w:t>
            </w:r>
          </w:p>
        </w:tc>
        <w:tc>
          <w:tcPr>
            <w:tcW w:w="3401" w:type="dxa"/>
            <w:tcBorders>
              <w:top w:val="single" w:sz="4" w:space="0" w:color="000000"/>
              <w:left w:val="single" w:sz="4" w:space="0" w:color="000000"/>
              <w:bottom w:val="single" w:sz="4" w:space="0" w:color="000000"/>
              <w:right w:val="single" w:sz="4" w:space="0" w:color="000000"/>
            </w:tcBorders>
            <w:hideMark/>
          </w:tcPr>
          <w:p w14:paraId="1CC74590"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Būtina </w:t>
            </w:r>
          </w:p>
        </w:tc>
        <w:tc>
          <w:tcPr>
            <w:tcW w:w="3548" w:type="dxa"/>
            <w:gridSpan w:val="2"/>
            <w:tcBorders>
              <w:top w:val="single" w:sz="4" w:space="0" w:color="000000"/>
              <w:left w:val="single" w:sz="4" w:space="0" w:color="000000"/>
              <w:bottom w:val="single" w:sz="4" w:space="0" w:color="000000"/>
              <w:right w:val="single" w:sz="4" w:space="0" w:color="000000"/>
            </w:tcBorders>
          </w:tcPr>
          <w:p w14:paraId="23C45711" w14:textId="5A8F2CFA"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2CA360D4"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00C6748D" w14:textId="12C66F6C" w:rsidTr="003D2051">
        <w:trPr>
          <w:trHeight w:val="240"/>
        </w:trPr>
        <w:tc>
          <w:tcPr>
            <w:tcW w:w="724" w:type="dxa"/>
            <w:tcBorders>
              <w:top w:val="single" w:sz="4" w:space="0" w:color="000000"/>
              <w:left w:val="single" w:sz="4" w:space="0" w:color="000000"/>
              <w:bottom w:val="single" w:sz="4" w:space="0" w:color="000000"/>
              <w:right w:val="single" w:sz="4" w:space="0" w:color="000000"/>
            </w:tcBorders>
            <w:hideMark/>
          </w:tcPr>
          <w:p w14:paraId="2926B820" w14:textId="24E3CA22"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3.3.1</w:t>
            </w:r>
          </w:p>
        </w:tc>
        <w:tc>
          <w:tcPr>
            <w:tcW w:w="3233" w:type="dxa"/>
            <w:tcBorders>
              <w:top w:val="single" w:sz="4" w:space="0" w:color="000000"/>
              <w:left w:val="single" w:sz="4" w:space="0" w:color="000000"/>
              <w:bottom w:val="single" w:sz="4" w:space="0" w:color="000000"/>
              <w:right w:val="single" w:sz="4" w:space="0" w:color="000000"/>
            </w:tcBorders>
            <w:hideMark/>
          </w:tcPr>
          <w:p w14:paraId="4D727D2A"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Tyrimų dažniai </w:t>
            </w:r>
          </w:p>
        </w:tc>
        <w:tc>
          <w:tcPr>
            <w:tcW w:w="3401" w:type="dxa"/>
            <w:tcBorders>
              <w:top w:val="single" w:sz="4" w:space="0" w:color="000000"/>
              <w:left w:val="single" w:sz="4" w:space="0" w:color="000000"/>
              <w:bottom w:val="single" w:sz="4" w:space="0" w:color="000000"/>
              <w:right w:val="single" w:sz="4" w:space="0" w:color="000000"/>
            </w:tcBorders>
            <w:hideMark/>
          </w:tcPr>
          <w:p w14:paraId="3C38906C"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Būtina: 500, 1000, 2000, 4000 Hz </w:t>
            </w:r>
          </w:p>
        </w:tc>
        <w:tc>
          <w:tcPr>
            <w:tcW w:w="3548" w:type="dxa"/>
            <w:gridSpan w:val="2"/>
            <w:tcBorders>
              <w:top w:val="single" w:sz="4" w:space="0" w:color="000000"/>
              <w:left w:val="single" w:sz="4" w:space="0" w:color="000000"/>
              <w:bottom w:val="single" w:sz="4" w:space="0" w:color="000000"/>
              <w:right w:val="single" w:sz="4" w:space="0" w:color="000000"/>
            </w:tcBorders>
          </w:tcPr>
          <w:p w14:paraId="610942BE" w14:textId="2677EECD"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61AD43DF"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55A8F841" w14:textId="4F11A059" w:rsidTr="003D2051">
        <w:trPr>
          <w:trHeight w:val="242"/>
        </w:trPr>
        <w:tc>
          <w:tcPr>
            <w:tcW w:w="724" w:type="dxa"/>
            <w:tcBorders>
              <w:top w:val="single" w:sz="4" w:space="0" w:color="000000"/>
              <w:left w:val="single" w:sz="4" w:space="0" w:color="000000"/>
              <w:bottom w:val="single" w:sz="4" w:space="0" w:color="000000"/>
              <w:right w:val="single" w:sz="4" w:space="0" w:color="000000"/>
            </w:tcBorders>
            <w:hideMark/>
          </w:tcPr>
          <w:p w14:paraId="5871F83F" w14:textId="51CE51CB"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3.3.2</w:t>
            </w:r>
          </w:p>
        </w:tc>
        <w:tc>
          <w:tcPr>
            <w:tcW w:w="3233" w:type="dxa"/>
            <w:tcBorders>
              <w:top w:val="single" w:sz="4" w:space="0" w:color="000000"/>
              <w:left w:val="single" w:sz="4" w:space="0" w:color="000000"/>
              <w:bottom w:val="single" w:sz="4" w:space="0" w:color="000000"/>
              <w:right w:val="single" w:sz="4" w:space="0" w:color="000000"/>
            </w:tcBorders>
            <w:hideMark/>
          </w:tcPr>
          <w:p w14:paraId="274D7D7A"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Testų tipai </w:t>
            </w:r>
          </w:p>
        </w:tc>
        <w:tc>
          <w:tcPr>
            <w:tcW w:w="3401" w:type="dxa"/>
            <w:tcBorders>
              <w:top w:val="single" w:sz="4" w:space="0" w:color="000000"/>
              <w:left w:val="single" w:sz="4" w:space="0" w:color="000000"/>
              <w:bottom w:val="single" w:sz="4" w:space="0" w:color="000000"/>
              <w:right w:val="single" w:sz="4" w:space="0" w:color="000000"/>
            </w:tcBorders>
            <w:hideMark/>
          </w:tcPr>
          <w:p w14:paraId="62D38889"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Automatiniai ir fiksuoti </w:t>
            </w:r>
          </w:p>
        </w:tc>
        <w:tc>
          <w:tcPr>
            <w:tcW w:w="3548" w:type="dxa"/>
            <w:gridSpan w:val="2"/>
            <w:tcBorders>
              <w:top w:val="single" w:sz="4" w:space="0" w:color="000000"/>
              <w:left w:val="single" w:sz="4" w:space="0" w:color="000000"/>
              <w:bottom w:val="single" w:sz="4" w:space="0" w:color="000000"/>
              <w:right w:val="single" w:sz="4" w:space="0" w:color="000000"/>
            </w:tcBorders>
          </w:tcPr>
          <w:p w14:paraId="6829DA17" w14:textId="230123CC"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7241441B"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28E68D2C" w14:textId="4CDEAE7A" w:rsidTr="003D2051">
        <w:trPr>
          <w:trHeight w:val="216"/>
        </w:trPr>
        <w:tc>
          <w:tcPr>
            <w:tcW w:w="724" w:type="dxa"/>
            <w:tcBorders>
              <w:top w:val="single" w:sz="4" w:space="0" w:color="000000"/>
              <w:left w:val="single" w:sz="4" w:space="0" w:color="000000"/>
              <w:bottom w:val="single" w:sz="4" w:space="0" w:color="000000"/>
              <w:right w:val="single" w:sz="4" w:space="0" w:color="000000"/>
            </w:tcBorders>
            <w:hideMark/>
          </w:tcPr>
          <w:p w14:paraId="4E48C03C" w14:textId="7324B19C"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3.3.3</w:t>
            </w:r>
          </w:p>
        </w:tc>
        <w:tc>
          <w:tcPr>
            <w:tcW w:w="3233" w:type="dxa"/>
            <w:tcBorders>
              <w:top w:val="single" w:sz="4" w:space="0" w:color="000000"/>
              <w:left w:val="single" w:sz="4" w:space="0" w:color="000000"/>
              <w:bottom w:val="single" w:sz="4" w:space="0" w:color="000000"/>
              <w:right w:val="single" w:sz="4" w:space="0" w:color="000000"/>
            </w:tcBorders>
            <w:hideMark/>
          </w:tcPr>
          <w:p w14:paraId="5803A9D8" w14:textId="77777777" w:rsidR="00C50DC4" w:rsidRPr="006B70C9" w:rsidRDefault="00C50DC4" w:rsidP="003C6F0D">
            <w:pPr>
              <w:ind w:left="99" w:right="103"/>
              <w:rPr>
                <w:rFonts w:ascii="Times New Roman" w:hAnsi="Times New Roman" w:cs="Times New Roman"/>
                <w:bCs/>
                <w:sz w:val="22"/>
                <w:szCs w:val="22"/>
              </w:rPr>
            </w:pPr>
            <w:r w:rsidRPr="006B70C9">
              <w:rPr>
                <w:rFonts w:ascii="Times New Roman" w:hAnsi="Times New Roman" w:cs="Times New Roman"/>
                <w:bCs/>
                <w:sz w:val="22"/>
                <w:szCs w:val="22"/>
              </w:rPr>
              <w:t xml:space="preserve">Momentinis grafinis atvaizdavimas ekrane tyrimo metu </w:t>
            </w:r>
          </w:p>
        </w:tc>
        <w:tc>
          <w:tcPr>
            <w:tcW w:w="3401" w:type="dxa"/>
            <w:tcBorders>
              <w:top w:val="single" w:sz="4" w:space="0" w:color="000000"/>
              <w:left w:val="single" w:sz="4" w:space="0" w:color="000000"/>
              <w:bottom w:val="single" w:sz="4" w:space="0" w:color="000000"/>
              <w:right w:val="single" w:sz="4" w:space="0" w:color="000000"/>
            </w:tcBorders>
            <w:vAlign w:val="bottom"/>
            <w:hideMark/>
          </w:tcPr>
          <w:p w14:paraId="1F979A76"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Būtina </w:t>
            </w:r>
          </w:p>
        </w:tc>
        <w:tc>
          <w:tcPr>
            <w:tcW w:w="3548" w:type="dxa"/>
            <w:gridSpan w:val="2"/>
            <w:tcBorders>
              <w:top w:val="single" w:sz="4" w:space="0" w:color="000000"/>
              <w:left w:val="single" w:sz="4" w:space="0" w:color="000000"/>
              <w:bottom w:val="single" w:sz="4" w:space="0" w:color="000000"/>
              <w:right w:val="single" w:sz="4" w:space="0" w:color="000000"/>
            </w:tcBorders>
            <w:vAlign w:val="bottom"/>
          </w:tcPr>
          <w:p w14:paraId="160D764A" w14:textId="2FD8684F" w:rsidR="00C50DC4" w:rsidRPr="006B70C9" w:rsidRDefault="00C50DC4" w:rsidP="003C6F0D">
            <w:pPr>
              <w:ind w:left="96" w:hanging="5"/>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15D8631A"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6946EAB6" w14:textId="295E9BB0" w:rsidTr="003D2051">
        <w:trPr>
          <w:trHeight w:val="242"/>
        </w:trPr>
        <w:tc>
          <w:tcPr>
            <w:tcW w:w="724" w:type="dxa"/>
            <w:tcBorders>
              <w:top w:val="single" w:sz="4" w:space="0" w:color="000000"/>
              <w:left w:val="single" w:sz="4" w:space="0" w:color="000000"/>
              <w:bottom w:val="single" w:sz="4" w:space="0" w:color="000000"/>
              <w:right w:val="single" w:sz="4" w:space="0" w:color="000000"/>
            </w:tcBorders>
            <w:hideMark/>
          </w:tcPr>
          <w:p w14:paraId="2FC2ACB3" w14:textId="61BE97D8"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3.3.4</w:t>
            </w:r>
          </w:p>
        </w:tc>
        <w:tc>
          <w:tcPr>
            <w:tcW w:w="3233" w:type="dxa"/>
            <w:tcBorders>
              <w:top w:val="single" w:sz="4" w:space="0" w:color="000000"/>
              <w:left w:val="single" w:sz="4" w:space="0" w:color="000000"/>
              <w:bottom w:val="single" w:sz="4" w:space="0" w:color="000000"/>
              <w:right w:val="single" w:sz="4" w:space="0" w:color="000000"/>
            </w:tcBorders>
            <w:hideMark/>
          </w:tcPr>
          <w:p w14:paraId="5A680F17" w14:textId="77777777" w:rsidR="00C50DC4" w:rsidRPr="006B70C9" w:rsidRDefault="00C50DC4" w:rsidP="003C6F0D">
            <w:pPr>
              <w:ind w:left="99"/>
              <w:rPr>
                <w:rFonts w:ascii="Times New Roman" w:hAnsi="Times New Roman" w:cs="Times New Roman"/>
                <w:sz w:val="22"/>
                <w:szCs w:val="22"/>
              </w:rPr>
            </w:pPr>
            <w:r w:rsidRPr="006B70C9">
              <w:rPr>
                <w:rFonts w:ascii="Times New Roman" w:hAnsi="Times New Roman" w:cs="Times New Roman"/>
                <w:sz w:val="22"/>
                <w:szCs w:val="22"/>
              </w:rPr>
              <w:t xml:space="preserve">Tyrimo metodai </w:t>
            </w:r>
          </w:p>
        </w:tc>
        <w:tc>
          <w:tcPr>
            <w:tcW w:w="3401" w:type="dxa"/>
            <w:tcBorders>
              <w:top w:val="single" w:sz="4" w:space="0" w:color="000000"/>
              <w:left w:val="single" w:sz="4" w:space="0" w:color="000000"/>
              <w:bottom w:val="single" w:sz="4" w:space="0" w:color="000000"/>
              <w:right w:val="single" w:sz="4" w:space="0" w:color="000000"/>
            </w:tcBorders>
            <w:hideMark/>
          </w:tcPr>
          <w:p w14:paraId="6517CACE" w14:textId="77777777" w:rsidR="00C50DC4" w:rsidRPr="006B70C9" w:rsidRDefault="00C50DC4" w:rsidP="003C6F0D">
            <w:pPr>
              <w:ind w:left="98"/>
              <w:rPr>
                <w:rFonts w:ascii="Times New Roman" w:hAnsi="Times New Roman" w:cs="Times New Roman"/>
                <w:sz w:val="22"/>
                <w:szCs w:val="22"/>
              </w:rPr>
            </w:pPr>
            <w:proofErr w:type="spellStart"/>
            <w:r w:rsidRPr="006B70C9">
              <w:rPr>
                <w:rFonts w:ascii="Times New Roman" w:hAnsi="Times New Roman" w:cs="Times New Roman"/>
                <w:sz w:val="22"/>
                <w:szCs w:val="22"/>
              </w:rPr>
              <w:t>Ipsi</w:t>
            </w:r>
            <w:proofErr w:type="spellEnd"/>
            <w:r w:rsidRPr="006B70C9">
              <w:rPr>
                <w:rFonts w:ascii="Times New Roman" w:hAnsi="Times New Roman" w:cs="Times New Roman"/>
                <w:sz w:val="22"/>
                <w:szCs w:val="22"/>
              </w:rPr>
              <w:t xml:space="preserve"> </w:t>
            </w:r>
          </w:p>
        </w:tc>
        <w:tc>
          <w:tcPr>
            <w:tcW w:w="3548" w:type="dxa"/>
            <w:gridSpan w:val="2"/>
            <w:tcBorders>
              <w:top w:val="single" w:sz="4" w:space="0" w:color="000000"/>
              <w:left w:val="single" w:sz="4" w:space="0" w:color="000000"/>
              <w:bottom w:val="single" w:sz="4" w:space="0" w:color="000000"/>
              <w:right w:val="single" w:sz="4" w:space="0" w:color="000000"/>
            </w:tcBorders>
          </w:tcPr>
          <w:p w14:paraId="5CCC3ECA" w14:textId="3135D7E5"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2D876E1A"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7A1207C0" w14:textId="3F97BA01" w:rsidTr="003D2051">
        <w:trPr>
          <w:trHeight w:val="473"/>
        </w:trPr>
        <w:tc>
          <w:tcPr>
            <w:tcW w:w="724" w:type="dxa"/>
            <w:tcBorders>
              <w:top w:val="single" w:sz="4" w:space="0" w:color="000000"/>
              <w:left w:val="single" w:sz="4" w:space="0" w:color="000000"/>
              <w:bottom w:val="single" w:sz="4" w:space="0" w:color="000000"/>
              <w:right w:val="single" w:sz="4" w:space="0" w:color="000000"/>
            </w:tcBorders>
            <w:hideMark/>
          </w:tcPr>
          <w:p w14:paraId="60A730CA" w14:textId="67D42224"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3.3.5</w:t>
            </w:r>
          </w:p>
        </w:tc>
        <w:tc>
          <w:tcPr>
            <w:tcW w:w="3233" w:type="dxa"/>
            <w:tcBorders>
              <w:top w:val="single" w:sz="4" w:space="0" w:color="000000"/>
              <w:left w:val="single" w:sz="4" w:space="0" w:color="000000"/>
              <w:bottom w:val="single" w:sz="4" w:space="0" w:color="000000"/>
              <w:right w:val="single" w:sz="4" w:space="0" w:color="000000"/>
            </w:tcBorders>
            <w:hideMark/>
          </w:tcPr>
          <w:p w14:paraId="0907AC13" w14:textId="77777777" w:rsidR="00C50DC4" w:rsidRPr="006B70C9" w:rsidRDefault="00C50DC4" w:rsidP="003C6F0D">
            <w:pPr>
              <w:ind w:left="99"/>
              <w:rPr>
                <w:rFonts w:ascii="Times New Roman" w:hAnsi="Times New Roman" w:cs="Times New Roman"/>
                <w:sz w:val="22"/>
                <w:szCs w:val="22"/>
              </w:rPr>
            </w:pPr>
            <w:r w:rsidRPr="006B70C9">
              <w:rPr>
                <w:rFonts w:ascii="Times New Roman" w:hAnsi="Times New Roman" w:cs="Times New Roman"/>
                <w:sz w:val="22"/>
                <w:szCs w:val="22"/>
              </w:rPr>
              <w:t xml:space="preserve">IPSI intensyvumas </w:t>
            </w:r>
          </w:p>
        </w:tc>
        <w:tc>
          <w:tcPr>
            <w:tcW w:w="3401" w:type="dxa"/>
            <w:tcBorders>
              <w:top w:val="single" w:sz="4" w:space="0" w:color="000000"/>
              <w:left w:val="single" w:sz="4" w:space="0" w:color="000000"/>
              <w:bottom w:val="single" w:sz="4" w:space="0" w:color="000000"/>
              <w:right w:val="single" w:sz="4" w:space="0" w:color="000000"/>
            </w:tcBorders>
            <w:hideMark/>
          </w:tcPr>
          <w:p w14:paraId="0660FD98" w14:textId="77777777" w:rsidR="00C50DC4" w:rsidRPr="006B70C9" w:rsidRDefault="00C50DC4" w:rsidP="003C6F0D">
            <w:pPr>
              <w:ind w:left="98" w:right="39"/>
              <w:rPr>
                <w:rFonts w:ascii="Times New Roman" w:hAnsi="Times New Roman" w:cs="Times New Roman"/>
                <w:sz w:val="22"/>
                <w:szCs w:val="22"/>
              </w:rPr>
            </w:pPr>
            <w:r w:rsidRPr="006B70C9">
              <w:rPr>
                <w:rFonts w:ascii="Times New Roman" w:hAnsi="Times New Roman" w:cs="Times New Roman"/>
                <w:sz w:val="22"/>
                <w:szCs w:val="22"/>
              </w:rPr>
              <w:t xml:space="preserve">Ne siauresniame intervale kaip nuo 70 iki 100 </w:t>
            </w:r>
            <w:proofErr w:type="spellStart"/>
            <w:r w:rsidRPr="006B70C9">
              <w:rPr>
                <w:rFonts w:ascii="Times New Roman" w:hAnsi="Times New Roman" w:cs="Times New Roman"/>
                <w:sz w:val="22"/>
                <w:szCs w:val="22"/>
              </w:rPr>
              <w:t>dB</w:t>
            </w:r>
            <w:proofErr w:type="spellEnd"/>
            <w:r w:rsidRPr="006B70C9">
              <w:rPr>
                <w:rFonts w:ascii="Times New Roman" w:hAnsi="Times New Roman" w:cs="Times New Roman"/>
                <w:sz w:val="22"/>
                <w:szCs w:val="22"/>
              </w:rPr>
              <w:t xml:space="preserve"> </w:t>
            </w:r>
          </w:p>
        </w:tc>
        <w:tc>
          <w:tcPr>
            <w:tcW w:w="3548" w:type="dxa"/>
            <w:gridSpan w:val="2"/>
            <w:tcBorders>
              <w:top w:val="single" w:sz="4" w:space="0" w:color="000000"/>
              <w:left w:val="single" w:sz="4" w:space="0" w:color="000000"/>
              <w:bottom w:val="single" w:sz="4" w:space="0" w:color="000000"/>
              <w:right w:val="single" w:sz="4" w:space="0" w:color="000000"/>
            </w:tcBorders>
          </w:tcPr>
          <w:p w14:paraId="51ED5588" w14:textId="64ECF39E"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3AC79B0B"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5C36F47F" w14:textId="1693D74E" w:rsidTr="003D2051">
        <w:trPr>
          <w:trHeight w:val="69"/>
        </w:trPr>
        <w:tc>
          <w:tcPr>
            <w:tcW w:w="724" w:type="dxa"/>
            <w:tcBorders>
              <w:top w:val="single" w:sz="4" w:space="0" w:color="000000"/>
              <w:left w:val="single" w:sz="4" w:space="0" w:color="000000"/>
              <w:bottom w:val="single" w:sz="4" w:space="0" w:color="000000"/>
              <w:right w:val="single" w:sz="4" w:space="0" w:color="000000"/>
            </w:tcBorders>
            <w:hideMark/>
          </w:tcPr>
          <w:p w14:paraId="20C05048" w14:textId="502EB5C4"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3.3.6</w:t>
            </w:r>
          </w:p>
        </w:tc>
        <w:tc>
          <w:tcPr>
            <w:tcW w:w="3233" w:type="dxa"/>
            <w:tcBorders>
              <w:top w:val="single" w:sz="4" w:space="0" w:color="000000"/>
              <w:left w:val="single" w:sz="4" w:space="0" w:color="000000"/>
              <w:bottom w:val="single" w:sz="4" w:space="0" w:color="000000"/>
              <w:right w:val="single" w:sz="4" w:space="0" w:color="000000"/>
            </w:tcBorders>
            <w:hideMark/>
          </w:tcPr>
          <w:p w14:paraId="0CD493A1" w14:textId="77777777" w:rsidR="00C50DC4" w:rsidRPr="006B70C9" w:rsidRDefault="00C50DC4" w:rsidP="003C6F0D">
            <w:pPr>
              <w:ind w:left="99"/>
              <w:rPr>
                <w:rFonts w:ascii="Times New Roman" w:hAnsi="Times New Roman" w:cs="Times New Roman"/>
                <w:sz w:val="22"/>
                <w:szCs w:val="22"/>
              </w:rPr>
            </w:pPr>
            <w:proofErr w:type="spellStart"/>
            <w:r w:rsidRPr="006B70C9">
              <w:rPr>
                <w:rFonts w:ascii="Times New Roman" w:hAnsi="Times New Roman" w:cs="Times New Roman"/>
                <w:sz w:val="22"/>
                <w:szCs w:val="22"/>
              </w:rPr>
              <w:t>Timpanometrinių</w:t>
            </w:r>
            <w:proofErr w:type="spellEnd"/>
            <w:r w:rsidRPr="006B70C9">
              <w:rPr>
                <w:rFonts w:ascii="Times New Roman" w:hAnsi="Times New Roman" w:cs="Times New Roman"/>
                <w:sz w:val="22"/>
                <w:szCs w:val="22"/>
              </w:rPr>
              <w:t xml:space="preserve"> tyrimų valdymas liečiamu ekranu </w:t>
            </w:r>
          </w:p>
        </w:tc>
        <w:tc>
          <w:tcPr>
            <w:tcW w:w="3401" w:type="dxa"/>
            <w:tcBorders>
              <w:top w:val="single" w:sz="4" w:space="0" w:color="000000"/>
              <w:left w:val="single" w:sz="4" w:space="0" w:color="000000"/>
              <w:bottom w:val="single" w:sz="4" w:space="0" w:color="000000"/>
              <w:right w:val="single" w:sz="4" w:space="0" w:color="000000"/>
            </w:tcBorders>
            <w:vAlign w:val="bottom"/>
            <w:hideMark/>
          </w:tcPr>
          <w:p w14:paraId="5230472D" w14:textId="77777777" w:rsidR="00C50DC4" w:rsidRPr="006B70C9" w:rsidRDefault="00C50DC4" w:rsidP="003C6F0D">
            <w:pPr>
              <w:ind w:left="98"/>
              <w:rPr>
                <w:rFonts w:ascii="Times New Roman" w:hAnsi="Times New Roman" w:cs="Times New Roman"/>
                <w:sz w:val="22"/>
                <w:szCs w:val="22"/>
              </w:rPr>
            </w:pPr>
            <w:r w:rsidRPr="006B70C9">
              <w:rPr>
                <w:rFonts w:ascii="Times New Roman" w:hAnsi="Times New Roman" w:cs="Times New Roman"/>
                <w:sz w:val="22"/>
                <w:szCs w:val="22"/>
              </w:rPr>
              <w:t xml:space="preserve">Būtina </w:t>
            </w:r>
          </w:p>
        </w:tc>
        <w:tc>
          <w:tcPr>
            <w:tcW w:w="3548" w:type="dxa"/>
            <w:gridSpan w:val="2"/>
            <w:tcBorders>
              <w:top w:val="single" w:sz="4" w:space="0" w:color="000000"/>
              <w:left w:val="single" w:sz="4" w:space="0" w:color="000000"/>
              <w:bottom w:val="single" w:sz="4" w:space="0" w:color="000000"/>
              <w:right w:val="single" w:sz="4" w:space="0" w:color="000000"/>
            </w:tcBorders>
          </w:tcPr>
          <w:p w14:paraId="21277253" w14:textId="6E60E206" w:rsidR="00C50DC4" w:rsidRPr="006B70C9" w:rsidRDefault="00C50DC4" w:rsidP="003C6F0D">
            <w:pPr>
              <w:ind w:left="96" w:right="25" w:hanging="5"/>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40B78ACD"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0B5C9C7A" w14:textId="5C54AE8A" w:rsidTr="003D2051">
        <w:trPr>
          <w:trHeight w:val="20"/>
        </w:trPr>
        <w:tc>
          <w:tcPr>
            <w:tcW w:w="724" w:type="dxa"/>
            <w:tcBorders>
              <w:top w:val="single" w:sz="4" w:space="0" w:color="000000"/>
              <w:left w:val="single" w:sz="4" w:space="0" w:color="000000"/>
              <w:bottom w:val="single" w:sz="4" w:space="0" w:color="000000"/>
              <w:right w:val="single" w:sz="4" w:space="0" w:color="000000"/>
            </w:tcBorders>
            <w:hideMark/>
          </w:tcPr>
          <w:p w14:paraId="434E94E3" w14:textId="2AFFEF41"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3.4</w:t>
            </w:r>
          </w:p>
        </w:tc>
        <w:tc>
          <w:tcPr>
            <w:tcW w:w="3233" w:type="dxa"/>
            <w:tcBorders>
              <w:top w:val="single" w:sz="4" w:space="0" w:color="000000"/>
              <w:left w:val="single" w:sz="4" w:space="0" w:color="000000"/>
              <w:bottom w:val="single" w:sz="4" w:space="0" w:color="000000"/>
              <w:right w:val="single" w:sz="4" w:space="0" w:color="000000"/>
            </w:tcBorders>
            <w:hideMark/>
          </w:tcPr>
          <w:p w14:paraId="38B29FC2" w14:textId="77777777" w:rsidR="00C50DC4" w:rsidRPr="006B70C9" w:rsidRDefault="00C50DC4" w:rsidP="003C6F0D">
            <w:pPr>
              <w:ind w:left="99" w:right="4"/>
              <w:rPr>
                <w:rFonts w:ascii="Times New Roman" w:hAnsi="Times New Roman" w:cs="Times New Roman"/>
                <w:bCs/>
                <w:sz w:val="22"/>
                <w:szCs w:val="22"/>
              </w:rPr>
            </w:pPr>
            <w:r w:rsidRPr="006B70C9">
              <w:rPr>
                <w:rFonts w:ascii="Times New Roman" w:hAnsi="Times New Roman" w:cs="Times New Roman"/>
                <w:bCs/>
                <w:sz w:val="22"/>
                <w:szCs w:val="22"/>
              </w:rPr>
              <w:t xml:space="preserve">Į prietaisą įmontuotas terminis spausdintuvas </w:t>
            </w:r>
          </w:p>
        </w:tc>
        <w:tc>
          <w:tcPr>
            <w:tcW w:w="3401" w:type="dxa"/>
            <w:tcBorders>
              <w:top w:val="single" w:sz="4" w:space="0" w:color="000000"/>
              <w:left w:val="single" w:sz="4" w:space="0" w:color="000000"/>
              <w:bottom w:val="single" w:sz="4" w:space="0" w:color="000000"/>
              <w:right w:val="single" w:sz="4" w:space="0" w:color="000000"/>
            </w:tcBorders>
            <w:vAlign w:val="bottom"/>
            <w:hideMark/>
          </w:tcPr>
          <w:p w14:paraId="37A7A068"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Būtina </w:t>
            </w:r>
          </w:p>
        </w:tc>
        <w:tc>
          <w:tcPr>
            <w:tcW w:w="3548" w:type="dxa"/>
            <w:gridSpan w:val="2"/>
            <w:tcBorders>
              <w:top w:val="single" w:sz="4" w:space="0" w:color="000000"/>
              <w:left w:val="single" w:sz="4" w:space="0" w:color="000000"/>
              <w:bottom w:val="single" w:sz="4" w:space="0" w:color="000000"/>
              <w:right w:val="single" w:sz="4" w:space="0" w:color="000000"/>
            </w:tcBorders>
          </w:tcPr>
          <w:p w14:paraId="34C181D6" w14:textId="29120D75" w:rsidR="00C50DC4" w:rsidRPr="006B70C9" w:rsidRDefault="00C50DC4" w:rsidP="003C6F0D">
            <w:pPr>
              <w:ind w:left="96" w:hanging="5"/>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37B8DCB1"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2C187EFF" w14:textId="49F7561B" w:rsidTr="003D2051">
        <w:trPr>
          <w:trHeight w:val="475"/>
        </w:trPr>
        <w:tc>
          <w:tcPr>
            <w:tcW w:w="724" w:type="dxa"/>
            <w:tcBorders>
              <w:top w:val="single" w:sz="4" w:space="0" w:color="000000"/>
              <w:left w:val="single" w:sz="4" w:space="0" w:color="000000"/>
              <w:bottom w:val="single" w:sz="4" w:space="0" w:color="000000"/>
              <w:right w:val="single" w:sz="4" w:space="0" w:color="000000"/>
            </w:tcBorders>
            <w:hideMark/>
          </w:tcPr>
          <w:p w14:paraId="7AEB9C7B" w14:textId="378A5C4B"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3.4.1</w:t>
            </w:r>
          </w:p>
        </w:tc>
        <w:tc>
          <w:tcPr>
            <w:tcW w:w="3233" w:type="dxa"/>
            <w:tcBorders>
              <w:top w:val="single" w:sz="4" w:space="0" w:color="000000"/>
              <w:left w:val="single" w:sz="4" w:space="0" w:color="000000"/>
              <w:bottom w:val="single" w:sz="4" w:space="0" w:color="000000"/>
              <w:right w:val="single" w:sz="4" w:space="0" w:color="000000"/>
            </w:tcBorders>
            <w:hideMark/>
          </w:tcPr>
          <w:p w14:paraId="3BDF024F" w14:textId="77777777" w:rsidR="00C50DC4" w:rsidRPr="006B70C9" w:rsidRDefault="00C50DC4" w:rsidP="003C6F0D">
            <w:pPr>
              <w:ind w:left="99" w:right="98"/>
              <w:rPr>
                <w:rFonts w:ascii="Times New Roman" w:hAnsi="Times New Roman" w:cs="Times New Roman"/>
                <w:bCs/>
                <w:sz w:val="22"/>
                <w:szCs w:val="22"/>
              </w:rPr>
            </w:pPr>
            <w:r w:rsidRPr="006B70C9">
              <w:rPr>
                <w:rFonts w:ascii="Times New Roman" w:hAnsi="Times New Roman" w:cs="Times New Roman"/>
                <w:bCs/>
                <w:sz w:val="22"/>
                <w:szCs w:val="22"/>
              </w:rPr>
              <w:t xml:space="preserve">Terminio popieriaus plotis </w:t>
            </w:r>
          </w:p>
        </w:tc>
        <w:tc>
          <w:tcPr>
            <w:tcW w:w="3401" w:type="dxa"/>
            <w:tcBorders>
              <w:top w:val="single" w:sz="4" w:space="0" w:color="000000"/>
              <w:left w:val="single" w:sz="4" w:space="0" w:color="000000"/>
              <w:bottom w:val="single" w:sz="4" w:space="0" w:color="000000"/>
              <w:right w:val="single" w:sz="4" w:space="0" w:color="000000"/>
            </w:tcBorders>
            <w:vAlign w:val="bottom"/>
            <w:hideMark/>
          </w:tcPr>
          <w:p w14:paraId="756872A1"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Ne mažiau  kaip 110 mm. </w:t>
            </w:r>
          </w:p>
        </w:tc>
        <w:tc>
          <w:tcPr>
            <w:tcW w:w="3548" w:type="dxa"/>
            <w:gridSpan w:val="2"/>
            <w:tcBorders>
              <w:top w:val="single" w:sz="4" w:space="0" w:color="000000"/>
              <w:left w:val="single" w:sz="4" w:space="0" w:color="000000"/>
              <w:bottom w:val="single" w:sz="4" w:space="0" w:color="000000"/>
              <w:right w:val="single" w:sz="4" w:space="0" w:color="000000"/>
            </w:tcBorders>
            <w:vAlign w:val="bottom"/>
          </w:tcPr>
          <w:p w14:paraId="430273D6" w14:textId="0EFCE81D"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30AF218D"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35F6BE96" w14:textId="49A6EC99" w:rsidTr="003D2051">
        <w:trPr>
          <w:trHeight w:val="93"/>
        </w:trPr>
        <w:tc>
          <w:tcPr>
            <w:tcW w:w="724" w:type="dxa"/>
            <w:tcBorders>
              <w:top w:val="single" w:sz="4" w:space="0" w:color="000000"/>
              <w:left w:val="single" w:sz="4" w:space="0" w:color="000000"/>
              <w:bottom w:val="single" w:sz="4" w:space="0" w:color="000000"/>
              <w:right w:val="single" w:sz="4" w:space="0" w:color="000000"/>
            </w:tcBorders>
            <w:hideMark/>
          </w:tcPr>
          <w:p w14:paraId="42CCC910" w14:textId="52036E41"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3.4.2</w:t>
            </w:r>
          </w:p>
        </w:tc>
        <w:tc>
          <w:tcPr>
            <w:tcW w:w="3233" w:type="dxa"/>
            <w:tcBorders>
              <w:top w:val="single" w:sz="4" w:space="0" w:color="000000"/>
              <w:left w:val="single" w:sz="4" w:space="0" w:color="000000"/>
              <w:bottom w:val="single" w:sz="4" w:space="0" w:color="000000"/>
              <w:right w:val="single" w:sz="4" w:space="0" w:color="000000"/>
            </w:tcBorders>
            <w:hideMark/>
          </w:tcPr>
          <w:p w14:paraId="454A4F24"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Integruotas LED liečiamas ekranas </w:t>
            </w:r>
          </w:p>
        </w:tc>
        <w:tc>
          <w:tcPr>
            <w:tcW w:w="3401" w:type="dxa"/>
            <w:tcBorders>
              <w:top w:val="single" w:sz="4" w:space="0" w:color="000000"/>
              <w:left w:val="single" w:sz="4" w:space="0" w:color="000000"/>
              <w:bottom w:val="single" w:sz="4" w:space="0" w:color="000000"/>
              <w:right w:val="single" w:sz="4" w:space="0" w:color="000000"/>
            </w:tcBorders>
            <w:vAlign w:val="bottom"/>
            <w:hideMark/>
          </w:tcPr>
          <w:p w14:paraId="4ECAFA3C"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Ne mažiau  kaip 10” colių </w:t>
            </w:r>
          </w:p>
        </w:tc>
        <w:tc>
          <w:tcPr>
            <w:tcW w:w="3548" w:type="dxa"/>
            <w:gridSpan w:val="2"/>
            <w:tcBorders>
              <w:top w:val="single" w:sz="4" w:space="0" w:color="000000"/>
              <w:left w:val="single" w:sz="4" w:space="0" w:color="000000"/>
              <w:bottom w:val="single" w:sz="4" w:space="0" w:color="000000"/>
              <w:right w:val="single" w:sz="4" w:space="0" w:color="000000"/>
            </w:tcBorders>
            <w:vAlign w:val="bottom"/>
          </w:tcPr>
          <w:p w14:paraId="5BEEA7B0" w14:textId="27D754F8" w:rsidR="00C50DC4" w:rsidRPr="006B70C9" w:rsidRDefault="00C50DC4" w:rsidP="003C6F0D">
            <w:pPr>
              <w:ind w:left="96" w:hanging="5"/>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23CF8346"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496448BD" w14:textId="6AEBD82A" w:rsidTr="003D2051">
        <w:trPr>
          <w:trHeight w:val="242"/>
        </w:trPr>
        <w:tc>
          <w:tcPr>
            <w:tcW w:w="724" w:type="dxa"/>
            <w:tcBorders>
              <w:top w:val="single" w:sz="4" w:space="0" w:color="000000"/>
              <w:left w:val="single" w:sz="4" w:space="0" w:color="000000"/>
              <w:bottom w:val="single" w:sz="4" w:space="0" w:color="000000"/>
              <w:right w:val="single" w:sz="4" w:space="0" w:color="000000"/>
            </w:tcBorders>
            <w:hideMark/>
          </w:tcPr>
          <w:p w14:paraId="55FA620C" w14:textId="61D18020" w:rsidR="00C50DC4" w:rsidRPr="006B70C9" w:rsidRDefault="00C50DC4" w:rsidP="00AD2285">
            <w:pPr>
              <w:rPr>
                <w:rFonts w:ascii="Times New Roman" w:hAnsi="Times New Roman" w:cs="Times New Roman"/>
                <w:sz w:val="22"/>
                <w:szCs w:val="22"/>
              </w:rPr>
            </w:pPr>
            <w:r>
              <w:rPr>
                <w:rFonts w:ascii="Times New Roman" w:hAnsi="Times New Roman" w:cs="Times New Roman"/>
                <w:sz w:val="22"/>
                <w:szCs w:val="22"/>
              </w:rPr>
              <w:t xml:space="preserve">  </w:t>
            </w:r>
            <w:r w:rsidRPr="006B70C9">
              <w:rPr>
                <w:rFonts w:ascii="Times New Roman" w:hAnsi="Times New Roman" w:cs="Times New Roman"/>
                <w:sz w:val="22"/>
                <w:szCs w:val="22"/>
              </w:rPr>
              <w:t>3.5</w:t>
            </w:r>
          </w:p>
        </w:tc>
        <w:tc>
          <w:tcPr>
            <w:tcW w:w="3233" w:type="dxa"/>
            <w:tcBorders>
              <w:top w:val="single" w:sz="4" w:space="0" w:color="000000"/>
              <w:left w:val="single" w:sz="4" w:space="0" w:color="000000"/>
              <w:bottom w:val="single" w:sz="4" w:space="0" w:color="000000"/>
              <w:right w:val="single" w:sz="4" w:space="0" w:color="000000"/>
            </w:tcBorders>
            <w:hideMark/>
          </w:tcPr>
          <w:p w14:paraId="0190533C"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Periferinės jungtys </w:t>
            </w:r>
          </w:p>
        </w:tc>
        <w:tc>
          <w:tcPr>
            <w:tcW w:w="3401" w:type="dxa"/>
            <w:tcBorders>
              <w:top w:val="single" w:sz="4" w:space="0" w:color="000000"/>
              <w:left w:val="single" w:sz="4" w:space="0" w:color="000000"/>
              <w:bottom w:val="single" w:sz="4" w:space="0" w:color="000000"/>
              <w:right w:val="single" w:sz="4" w:space="0" w:color="000000"/>
            </w:tcBorders>
            <w:hideMark/>
          </w:tcPr>
          <w:p w14:paraId="18D5D55A"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Būtina </w:t>
            </w:r>
          </w:p>
        </w:tc>
        <w:tc>
          <w:tcPr>
            <w:tcW w:w="3548" w:type="dxa"/>
            <w:gridSpan w:val="2"/>
            <w:tcBorders>
              <w:top w:val="single" w:sz="4" w:space="0" w:color="000000"/>
              <w:left w:val="single" w:sz="4" w:space="0" w:color="000000"/>
              <w:bottom w:val="single" w:sz="4" w:space="0" w:color="000000"/>
              <w:right w:val="single" w:sz="4" w:space="0" w:color="000000"/>
            </w:tcBorders>
          </w:tcPr>
          <w:p w14:paraId="5E66AC25" w14:textId="7A57DB24"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74D0A4E3"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69547C9A" w14:textId="03528C62" w:rsidTr="003D2051">
        <w:trPr>
          <w:trHeight w:val="242"/>
        </w:trPr>
        <w:tc>
          <w:tcPr>
            <w:tcW w:w="724" w:type="dxa"/>
            <w:tcBorders>
              <w:top w:val="single" w:sz="4" w:space="0" w:color="000000"/>
              <w:left w:val="single" w:sz="4" w:space="0" w:color="000000"/>
              <w:bottom w:val="single" w:sz="4" w:space="0" w:color="000000"/>
              <w:right w:val="single" w:sz="4" w:space="0" w:color="000000"/>
            </w:tcBorders>
            <w:hideMark/>
          </w:tcPr>
          <w:p w14:paraId="274746B7" w14:textId="4D50B98B"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3.5.1.</w:t>
            </w:r>
          </w:p>
        </w:tc>
        <w:tc>
          <w:tcPr>
            <w:tcW w:w="3233" w:type="dxa"/>
            <w:tcBorders>
              <w:top w:val="single" w:sz="4" w:space="0" w:color="000000"/>
              <w:left w:val="single" w:sz="4" w:space="0" w:color="000000"/>
              <w:bottom w:val="single" w:sz="4" w:space="0" w:color="000000"/>
              <w:right w:val="single" w:sz="4" w:space="0" w:color="000000"/>
            </w:tcBorders>
            <w:hideMark/>
          </w:tcPr>
          <w:p w14:paraId="74709BF7"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USB  </w:t>
            </w:r>
          </w:p>
        </w:tc>
        <w:tc>
          <w:tcPr>
            <w:tcW w:w="3401" w:type="dxa"/>
            <w:tcBorders>
              <w:top w:val="single" w:sz="4" w:space="0" w:color="000000"/>
              <w:left w:val="single" w:sz="4" w:space="0" w:color="000000"/>
              <w:bottom w:val="single" w:sz="4" w:space="0" w:color="000000"/>
              <w:right w:val="single" w:sz="4" w:space="0" w:color="000000"/>
            </w:tcBorders>
            <w:hideMark/>
          </w:tcPr>
          <w:p w14:paraId="1F1C497F"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Ne mažiau 2 vnt. </w:t>
            </w:r>
          </w:p>
        </w:tc>
        <w:tc>
          <w:tcPr>
            <w:tcW w:w="3548" w:type="dxa"/>
            <w:gridSpan w:val="2"/>
            <w:tcBorders>
              <w:top w:val="single" w:sz="4" w:space="0" w:color="000000"/>
              <w:left w:val="single" w:sz="4" w:space="0" w:color="000000"/>
              <w:bottom w:val="single" w:sz="4" w:space="0" w:color="000000"/>
              <w:right w:val="single" w:sz="4" w:space="0" w:color="000000"/>
            </w:tcBorders>
          </w:tcPr>
          <w:p w14:paraId="1B3C3CDE" w14:textId="208E977D"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10E03F15"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7003F414" w14:textId="05E0B3F2" w:rsidTr="003D2051">
        <w:trPr>
          <w:trHeight w:val="242"/>
        </w:trPr>
        <w:tc>
          <w:tcPr>
            <w:tcW w:w="724" w:type="dxa"/>
            <w:tcBorders>
              <w:top w:val="single" w:sz="4" w:space="0" w:color="000000"/>
              <w:left w:val="single" w:sz="4" w:space="0" w:color="000000"/>
              <w:bottom w:val="single" w:sz="4" w:space="0" w:color="000000"/>
              <w:right w:val="single" w:sz="4" w:space="0" w:color="000000"/>
            </w:tcBorders>
            <w:hideMark/>
          </w:tcPr>
          <w:p w14:paraId="693D095E" w14:textId="2CEAE2AA"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3.5.2</w:t>
            </w:r>
          </w:p>
        </w:tc>
        <w:tc>
          <w:tcPr>
            <w:tcW w:w="3233" w:type="dxa"/>
            <w:tcBorders>
              <w:top w:val="single" w:sz="4" w:space="0" w:color="000000"/>
              <w:left w:val="single" w:sz="4" w:space="0" w:color="000000"/>
              <w:bottom w:val="single" w:sz="4" w:space="0" w:color="000000"/>
              <w:right w:val="single" w:sz="4" w:space="0" w:color="000000"/>
            </w:tcBorders>
            <w:hideMark/>
          </w:tcPr>
          <w:p w14:paraId="659D4ACA" w14:textId="77777777" w:rsidR="00C50DC4" w:rsidRPr="006B70C9" w:rsidRDefault="00C50DC4" w:rsidP="003C6F0D">
            <w:pPr>
              <w:ind w:left="99"/>
              <w:rPr>
                <w:rFonts w:ascii="Times New Roman" w:hAnsi="Times New Roman" w:cs="Times New Roman"/>
                <w:bCs/>
                <w:sz w:val="22"/>
                <w:szCs w:val="22"/>
              </w:rPr>
            </w:pPr>
            <w:r w:rsidRPr="006B70C9">
              <w:rPr>
                <w:rFonts w:ascii="Times New Roman" w:hAnsi="Times New Roman" w:cs="Times New Roman"/>
                <w:bCs/>
                <w:sz w:val="22"/>
                <w:szCs w:val="22"/>
              </w:rPr>
              <w:t xml:space="preserve">LAN </w:t>
            </w:r>
          </w:p>
        </w:tc>
        <w:tc>
          <w:tcPr>
            <w:tcW w:w="3401" w:type="dxa"/>
            <w:tcBorders>
              <w:top w:val="single" w:sz="4" w:space="0" w:color="000000"/>
              <w:left w:val="single" w:sz="4" w:space="0" w:color="000000"/>
              <w:bottom w:val="single" w:sz="4" w:space="0" w:color="000000"/>
              <w:right w:val="single" w:sz="4" w:space="0" w:color="000000"/>
            </w:tcBorders>
            <w:hideMark/>
          </w:tcPr>
          <w:p w14:paraId="5E4B19F2" w14:textId="77777777" w:rsidR="00C50DC4" w:rsidRPr="006B70C9" w:rsidRDefault="00C50DC4" w:rsidP="003C6F0D">
            <w:pPr>
              <w:ind w:left="98"/>
              <w:rPr>
                <w:rFonts w:ascii="Times New Roman" w:hAnsi="Times New Roman" w:cs="Times New Roman"/>
                <w:bCs/>
                <w:sz w:val="22"/>
                <w:szCs w:val="22"/>
              </w:rPr>
            </w:pPr>
            <w:r w:rsidRPr="006B70C9">
              <w:rPr>
                <w:rFonts w:ascii="Times New Roman" w:hAnsi="Times New Roman" w:cs="Times New Roman"/>
                <w:bCs/>
                <w:sz w:val="22"/>
                <w:szCs w:val="22"/>
              </w:rPr>
              <w:t xml:space="preserve">Ne mažiau 1 vnt. </w:t>
            </w:r>
          </w:p>
        </w:tc>
        <w:tc>
          <w:tcPr>
            <w:tcW w:w="3548" w:type="dxa"/>
            <w:gridSpan w:val="2"/>
            <w:tcBorders>
              <w:top w:val="single" w:sz="4" w:space="0" w:color="000000"/>
              <w:left w:val="single" w:sz="4" w:space="0" w:color="000000"/>
              <w:bottom w:val="single" w:sz="4" w:space="0" w:color="000000"/>
              <w:right w:val="single" w:sz="4" w:space="0" w:color="000000"/>
            </w:tcBorders>
          </w:tcPr>
          <w:p w14:paraId="022F4EB5" w14:textId="5A504C3E" w:rsidR="00C50DC4" w:rsidRPr="006B70C9" w:rsidRDefault="00C50DC4" w:rsidP="003C6F0D">
            <w:pPr>
              <w:ind w:left="91"/>
              <w:rPr>
                <w:rFonts w:ascii="Times New Roman" w:hAnsi="Times New Roman" w:cs="Times New Roman"/>
                <w:sz w:val="22"/>
                <w:szCs w:val="22"/>
              </w:rPr>
            </w:pPr>
          </w:p>
        </w:tc>
        <w:tc>
          <w:tcPr>
            <w:tcW w:w="2692" w:type="dxa"/>
            <w:tcBorders>
              <w:top w:val="single" w:sz="4" w:space="0" w:color="000000"/>
              <w:left w:val="single" w:sz="4" w:space="0" w:color="000000"/>
              <w:bottom w:val="single" w:sz="4" w:space="0" w:color="000000"/>
              <w:right w:val="single" w:sz="4" w:space="0" w:color="000000"/>
            </w:tcBorders>
          </w:tcPr>
          <w:p w14:paraId="1863EE95" w14:textId="77777777" w:rsidR="00C50DC4" w:rsidRPr="006B70C9" w:rsidRDefault="00C50DC4" w:rsidP="003C6F0D">
            <w:pPr>
              <w:ind w:right="13"/>
              <w:jc w:val="center"/>
              <w:rPr>
                <w:rFonts w:ascii="Times New Roman" w:hAnsi="Times New Roman" w:cs="Times New Roman"/>
                <w:sz w:val="22"/>
                <w:szCs w:val="22"/>
              </w:rPr>
            </w:pPr>
          </w:p>
        </w:tc>
      </w:tr>
      <w:tr w:rsidR="00C50DC4" w:rsidRPr="006B70C9" w14:paraId="15710A9B" w14:textId="4CC48F4A" w:rsidTr="003D2051">
        <w:trPr>
          <w:trHeight w:val="611"/>
        </w:trPr>
        <w:tc>
          <w:tcPr>
            <w:tcW w:w="724" w:type="dxa"/>
            <w:tcBorders>
              <w:top w:val="single" w:sz="4" w:space="0" w:color="000000"/>
              <w:left w:val="single" w:sz="4" w:space="0" w:color="000000"/>
              <w:bottom w:val="single" w:sz="4" w:space="0" w:color="000000"/>
              <w:right w:val="single" w:sz="4" w:space="0" w:color="000000"/>
            </w:tcBorders>
            <w:hideMark/>
          </w:tcPr>
          <w:p w14:paraId="62B78A11" w14:textId="4A064D14" w:rsidR="00C50DC4" w:rsidRPr="006B70C9" w:rsidRDefault="00C50DC4" w:rsidP="003C6F0D">
            <w:pPr>
              <w:jc w:val="center"/>
              <w:rPr>
                <w:rFonts w:ascii="Times New Roman" w:hAnsi="Times New Roman" w:cs="Times New Roman"/>
                <w:sz w:val="22"/>
                <w:szCs w:val="22"/>
              </w:rPr>
            </w:pPr>
            <w:r w:rsidRPr="006B70C9">
              <w:rPr>
                <w:rFonts w:ascii="Times New Roman" w:hAnsi="Times New Roman" w:cs="Times New Roman"/>
                <w:sz w:val="22"/>
                <w:szCs w:val="22"/>
              </w:rPr>
              <w:t>3.6</w:t>
            </w:r>
          </w:p>
        </w:tc>
        <w:tc>
          <w:tcPr>
            <w:tcW w:w="3233" w:type="dxa"/>
            <w:tcBorders>
              <w:top w:val="single" w:sz="4" w:space="0" w:color="000000"/>
              <w:left w:val="single" w:sz="4" w:space="0" w:color="000000"/>
              <w:bottom w:val="single" w:sz="4" w:space="0" w:color="000000"/>
              <w:right w:val="single" w:sz="4" w:space="0" w:color="000000"/>
            </w:tcBorders>
            <w:hideMark/>
          </w:tcPr>
          <w:p w14:paraId="6F7E9632" w14:textId="77777777" w:rsidR="00C50DC4" w:rsidRPr="006B70C9" w:rsidRDefault="00C50DC4" w:rsidP="003C6F0D">
            <w:pPr>
              <w:ind w:left="99" w:right="249"/>
              <w:rPr>
                <w:rFonts w:ascii="Times New Roman" w:hAnsi="Times New Roman" w:cs="Times New Roman"/>
                <w:sz w:val="22"/>
                <w:szCs w:val="22"/>
              </w:rPr>
            </w:pPr>
            <w:r w:rsidRPr="006B70C9">
              <w:rPr>
                <w:rFonts w:ascii="Times New Roman" w:hAnsi="Times New Roman" w:cs="Times New Roman"/>
                <w:sz w:val="22"/>
                <w:szCs w:val="22"/>
              </w:rPr>
              <w:t>Komplektacija:</w:t>
            </w:r>
          </w:p>
          <w:p w14:paraId="3A9E6679" w14:textId="69CDF304" w:rsidR="00C50DC4" w:rsidRPr="006B70C9" w:rsidRDefault="00C50DC4" w:rsidP="003C6F0D">
            <w:pPr>
              <w:pStyle w:val="Sraopastraipa"/>
              <w:numPr>
                <w:ilvl w:val="0"/>
                <w:numId w:val="27"/>
              </w:numPr>
              <w:tabs>
                <w:tab w:val="left" w:pos="416"/>
              </w:tabs>
              <w:ind w:left="133" w:right="249" w:firstLine="0"/>
              <w:rPr>
                <w:rFonts w:ascii="Times New Roman" w:hAnsi="Times New Roman" w:cs="Times New Roman"/>
                <w:sz w:val="22"/>
                <w:szCs w:val="22"/>
              </w:rPr>
            </w:pPr>
            <w:proofErr w:type="spellStart"/>
            <w:r w:rsidRPr="006B70C9">
              <w:rPr>
                <w:rFonts w:ascii="Times New Roman" w:hAnsi="Times New Roman" w:cs="Times New Roman"/>
                <w:sz w:val="22"/>
                <w:szCs w:val="22"/>
              </w:rPr>
              <w:t>Timpanometras</w:t>
            </w:r>
            <w:proofErr w:type="spellEnd"/>
            <w:r w:rsidRPr="006B70C9">
              <w:rPr>
                <w:rFonts w:ascii="Times New Roman" w:hAnsi="Times New Roman" w:cs="Times New Roman"/>
                <w:sz w:val="22"/>
                <w:szCs w:val="22"/>
              </w:rPr>
              <w:t xml:space="preserve"> su integruotu spausdintuvu </w:t>
            </w:r>
          </w:p>
          <w:p w14:paraId="0B4032E2" w14:textId="77777777" w:rsidR="00C50DC4" w:rsidRPr="006B70C9" w:rsidRDefault="00C50DC4" w:rsidP="003C6F0D">
            <w:pPr>
              <w:ind w:left="99"/>
              <w:rPr>
                <w:rFonts w:ascii="Times New Roman" w:hAnsi="Times New Roman" w:cs="Times New Roman"/>
                <w:sz w:val="22"/>
                <w:szCs w:val="22"/>
              </w:rPr>
            </w:pPr>
            <w:r w:rsidRPr="006B70C9">
              <w:rPr>
                <w:rFonts w:ascii="Times New Roman" w:hAnsi="Times New Roman" w:cs="Times New Roman"/>
                <w:sz w:val="22"/>
                <w:szCs w:val="22"/>
              </w:rPr>
              <w:t>2)</w:t>
            </w:r>
            <w:r w:rsidRPr="006B70C9">
              <w:rPr>
                <w:rFonts w:ascii="Times New Roman" w:eastAsia="Arial" w:hAnsi="Times New Roman" w:cs="Times New Roman"/>
                <w:sz w:val="22"/>
                <w:szCs w:val="22"/>
              </w:rPr>
              <w:t xml:space="preserve"> </w:t>
            </w:r>
            <w:r w:rsidRPr="006B70C9">
              <w:rPr>
                <w:rFonts w:ascii="Times New Roman" w:hAnsi="Times New Roman" w:cs="Times New Roman"/>
                <w:sz w:val="22"/>
                <w:szCs w:val="22"/>
              </w:rPr>
              <w:t>Laidas prijungimui prie maitinimo šaltinio.</w:t>
            </w:r>
          </w:p>
          <w:p w14:paraId="38ECC41F" w14:textId="77777777" w:rsidR="00C50DC4" w:rsidRPr="006B70C9" w:rsidRDefault="00C50DC4" w:rsidP="003C6F0D">
            <w:pPr>
              <w:ind w:left="99"/>
              <w:rPr>
                <w:rFonts w:ascii="Times New Roman" w:hAnsi="Times New Roman" w:cs="Times New Roman"/>
                <w:sz w:val="22"/>
                <w:szCs w:val="22"/>
              </w:rPr>
            </w:pPr>
            <w:r w:rsidRPr="006B70C9">
              <w:rPr>
                <w:rFonts w:ascii="Times New Roman" w:hAnsi="Times New Roman" w:cs="Times New Roman"/>
                <w:sz w:val="22"/>
                <w:szCs w:val="22"/>
              </w:rPr>
              <w:t>3)</w:t>
            </w:r>
            <w:r w:rsidRPr="006B70C9">
              <w:rPr>
                <w:rFonts w:ascii="Times New Roman" w:eastAsia="Arial" w:hAnsi="Times New Roman" w:cs="Times New Roman"/>
                <w:sz w:val="22"/>
                <w:szCs w:val="22"/>
              </w:rPr>
              <w:t xml:space="preserve"> </w:t>
            </w:r>
            <w:r w:rsidRPr="006B70C9">
              <w:rPr>
                <w:rFonts w:ascii="Times New Roman" w:hAnsi="Times New Roman" w:cs="Times New Roman"/>
                <w:sz w:val="22"/>
                <w:szCs w:val="22"/>
              </w:rPr>
              <w:t xml:space="preserve">Popierius spausdintuvui (ne mažiau kaip 10 vnt.) </w:t>
            </w:r>
          </w:p>
          <w:p w14:paraId="6E2C9FB1" w14:textId="77777777" w:rsidR="00C50DC4" w:rsidRPr="006B70C9" w:rsidRDefault="00C50DC4" w:rsidP="003C6F0D">
            <w:pPr>
              <w:ind w:left="99" w:right="4"/>
              <w:rPr>
                <w:rFonts w:ascii="Times New Roman" w:hAnsi="Times New Roman" w:cs="Times New Roman"/>
                <w:sz w:val="22"/>
                <w:szCs w:val="22"/>
              </w:rPr>
            </w:pPr>
            <w:r w:rsidRPr="006B70C9">
              <w:rPr>
                <w:rFonts w:ascii="Times New Roman" w:hAnsi="Times New Roman" w:cs="Times New Roman"/>
                <w:sz w:val="22"/>
                <w:szCs w:val="22"/>
              </w:rPr>
              <w:t>4)</w:t>
            </w:r>
            <w:r w:rsidRPr="006B70C9">
              <w:rPr>
                <w:rFonts w:ascii="Times New Roman" w:eastAsia="Arial" w:hAnsi="Times New Roman" w:cs="Times New Roman"/>
                <w:sz w:val="22"/>
                <w:szCs w:val="22"/>
              </w:rPr>
              <w:t xml:space="preserve"> </w:t>
            </w:r>
            <w:proofErr w:type="spellStart"/>
            <w:r w:rsidRPr="006B70C9">
              <w:rPr>
                <w:rFonts w:ascii="Times New Roman" w:hAnsi="Times New Roman" w:cs="Times New Roman"/>
                <w:sz w:val="22"/>
                <w:szCs w:val="22"/>
              </w:rPr>
              <w:t>Antgaliukai</w:t>
            </w:r>
            <w:proofErr w:type="spellEnd"/>
            <w:r w:rsidRPr="006B70C9">
              <w:rPr>
                <w:rFonts w:ascii="Times New Roman" w:hAnsi="Times New Roman" w:cs="Times New Roman"/>
                <w:sz w:val="22"/>
                <w:szCs w:val="22"/>
              </w:rPr>
              <w:t xml:space="preserve"> </w:t>
            </w:r>
            <w:proofErr w:type="spellStart"/>
            <w:r w:rsidRPr="006B70C9">
              <w:rPr>
                <w:rFonts w:ascii="Times New Roman" w:hAnsi="Times New Roman" w:cs="Times New Roman"/>
                <w:sz w:val="22"/>
                <w:szCs w:val="22"/>
              </w:rPr>
              <w:t>timpanometrijai</w:t>
            </w:r>
            <w:proofErr w:type="spellEnd"/>
            <w:r w:rsidRPr="006B70C9">
              <w:rPr>
                <w:rFonts w:ascii="Times New Roman" w:hAnsi="Times New Roman" w:cs="Times New Roman"/>
                <w:sz w:val="22"/>
                <w:szCs w:val="22"/>
              </w:rPr>
              <w:t xml:space="preserve"> </w:t>
            </w:r>
          </w:p>
          <w:p w14:paraId="40F73F9D" w14:textId="77777777" w:rsidR="00C50DC4" w:rsidRPr="006B70C9" w:rsidRDefault="00C50DC4" w:rsidP="003C6F0D">
            <w:pPr>
              <w:ind w:left="99" w:right="4"/>
              <w:rPr>
                <w:rFonts w:ascii="Times New Roman" w:hAnsi="Times New Roman" w:cs="Times New Roman"/>
                <w:sz w:val="22"/>
                <w:szCs w:val="22"/>
              </w:rPr>
            </w:pPr>
            <w:r w:rsidRPr="006B70C9">
              <w:rPr>
                <w:rFonts w:ascii="Times New Roman" w:hAnsi="Times New Roman" w:cs="Times New Roman"/>
                <w:sz w:val="22"/>
                <w:szCs w:val="22"/>
              </w:rPr>
              <w:t>5)</w:t>
            </w:r>
            <w:r w:rsidRPr="006B70C9">
              <w:rPr>
                <w:rFonts w:ascii="Times New Roman" w:eastAsia="Arial" w:hAnsi="Times New Roman" w:cs="Times New Roman"/>
                <w:sz w:val="22"/>
                <w:szCs w:val="22"/>
              </w:rPr>
              <w:t xml:space="preserve"> </w:t>
            </w:r>
            <w:r w:rsidRPr="006B70C9">
              <w:rPr>
                <w:rFonts w:ascii="Times New Roman" w:hAnsi="Times New Roman" w:cs="Times New Roman"/>
                <w:sz w:val="22"/>
                <w:szCs w:val="22"/>
              </w:rPr>
              <w:t xml:space="preserve">USB kabelis </w:t>
            </w:r>
          </w:p>
          <w:p w14:paraId="68503CAE" w14:textId="77777777" w:rsidR="00C50DC4" w:rsidRPr="006B70C9" w:rsidRDefault="00C50DC4" w:rsidP="003C6F0D">
            <w:pPr>
              <w:ind w:left="99" w:right="74"/>
              <w:rPr>
                <w:rFonts w:ascii="Times New Roman" w:hAnsi="Times New Roman" w:cs="Times New Roman"/>
                <w:sz w:val="22"/>
                <w:szCs w:val="22"/>
              </w:rPr>
            </w:pPr>
            <w:r w:rsidRPr="006B70C9">
              <w:rPr>
                <w:rFonts w:ascii="Times New Roman" w:hAnsi="Times New Roman" w:cs="Times New Roman"/>
                <w:sz w:val="22"/>
                <w:szCs w:val="22"/>
              </w:rPr>
              <w:t>6)</w:t>
            </w:r>
            <w:r w:rsidRPr="006B70C9">
              <w:rPr>
                <w:rFonts w:ascii="Times New Roman" w:eastAsia="Arial" w:hAnsi="Times New Roman" w:cs="Times New Roman"/>
                <w:sz w:val="22"/>
                <w:szCs w:val="22"/>
              </w:rPr>
              <w:t xml:space="preserve"> </w:t>
            </w:r>
            <w:r w:rsidRPr="006B70C9">
              <w:rPr>
                <w:rFonts w:ascii="Times New Roman" w:hAnsi="Times New Roman" w:cs="Times New Roman"/>
                <w:sz w:val="22"/>
                <w:szCs w:val="22"/>
              </w:rPr>
              <w:t xml:space="preserve">USB atmintinė </w:t>
            </w:r>
          </w:p>
          <w:p w14:paraId="360FC553" w14:textId="77777777" w:rsidR="00C50DC4" w:rsidRPr="006B70C9" w:rsidRDefault="00C50DC4" w:rsidP="003C6F0D">
            <w:pPr>
              <w:ind w:left="99" w:right="74"/>
              <w:rPr>
                <w:rFonts w:ascii="Times New Roman" w:hAnsi="Times New Roman" w:cs="Times New Roman"/>
                <w:sz w:val="22"/>
                <w:szCs w:val="22"/>
              </w:rPr>
            </w:pPr>
            <w:r w:rsidRPr="006B70C9">
              <w:rPr>
                <w:rFonts w:ascii="Times New Roman" w:hAnsi="Times New Roman" w:cs="Times New Roman"/>
                <w:sz w:val="22"/>
                <w:szCs w:val="22"/>
              </w:rPr>
              <w:t>7)</w:t>
            </w:r>
            <w:r w:rsidRPr="006B70C9">
              <w:rPr>
                <w:rFonts w:ascii="Times New Roman" w:eastAsia="Arial" w:hAnsi="Times New Roman" w:cs="Times New Roman"/>
                <w:sz w:val="22"/>
                <w:szCs w:val="22"/>
              </w:rPr>
              <w:t xml:space="preserve"> </w:t>
            </w:r>
            <w:r w:rsidRPr="006B70C9">
              <w:rPr>
                <w:rFonts w:ascii="Times New Roman" w:hAnsi="Times New Roman" w:cs="Times New Roman"/>
                <w:sz w:val="22"/>
                <w:szCs w:val="22"/>
              </w:rPr>
              <w:t xml:space="preserve">Valymo servetėlė </w:t>
            </w:r>
          </w:p>
          <w:p w14:paraId="3638901C" w14:textId="52A8F019" w:rsidR="00C50DC4" w:rsidRPr="006B70C9" w:rsidRDefault="00C50DC4" w:rsidP="003C6F0D">
            <w:pPr>
              <w:ind w:left="99" w:right="74"/>
              <w:rPr>
                <w:rFonts w:ascii="Times New Roman" w:hAnsi="Times New Roman" w:cs="Times New Roman"/>
                <w:sz w:val="22"/>
                <w:szCs w:val="22"/>
              </w:rPr>
            </w:pPr>
            <w:r w:rsidRPr="006B70C9">
              <w:rPr>
                <w:rFonts w:ascii="Times New Roman" w:hAnsi="Times New Roman" w:cs="Times New Roman"/>
                <w:sz w:val="22"/>
                <w:szCs w:val="22"/>
              </w:rPr>
              <w:t>8) Liečiamo ekrano pieštukas</w:t>
            </w:r>
          </w:p>
        </w:tc>
        <w:tc>
          <w:tcPr>
            <w:tcW w:w="3401" w:type="dxa"/>
            <w:tcBorders>
              <w:top w:val="single" w:sz="4" w:space="0" w:color="000000"/>
              <w:left w:val="single" w:sz="4" w:space="0" w:color="000000"/>
              <w:bottom w:val="single" w:sz="4" w:space="0" w:color="000000"/>
              <w:right w:val="single" w:sz="4" w:space="0" w:color="000000"/>
            </w:tcBorders>
            <w:hideMark/>
          </w:tcPr>
          <w:p w14:paraId="32FD4529" w14:textId="77777777" w:rsidR="00C50DC4" w:rsidRPr="006B70C9" w:rsidRDefault="00C50DC4" w:rsidP="003C6F0D">
            <w:pPr>
              <w:ind w:left="98"/>
              <w:rPr>
                <w:rFonts w:ascii="Times New Roman" w:hAnsi="Times New Roman" w:cs="Times New Roman"/>
                <w:sz w:val="22"/>
                <w:szCs w:val="22"/>
              </w:rPr>
            </w:pPr>
            <w:r w:rsidRPr="006B70C9">
              <w:rPr>
                <w:rFonts w:ascii="Times New Roman" w:hAnsi="Times New Roman" w:cs="Times New Roman"/>
                <w:sz w:val="22"/>
                <w:szCs w:val="22"/>
              </w:rPr>
              <w:t xml:space="preserve">Būtina </w:t>
            </w:r>
          </w:p>
        </w:tc>
        <w:tc>
          <w:tcPr>
            <w:tcW w:w="3548" w:type="dxa"/>
            <w:gridSpan w:val="2"/>
            <w:tcBorders>
              <w:top w:val="single" w:sz="4" w:space="0" w:color="000000"/>
              <w:left w:val="single" w:sz="4" w:space="0" w:color="000000"/>
              <w:bottom w:val="single" w:sz="4" w:space="0" w:color="000000"/>
              <w:right w:val="single" w:sz="4" w:space="0" w:color="auto"/>
            </w:tcBorders>
          </w:tcPr>
          <w:p w14:paraId="3952F835" w14:textId="19E0B548" w:rsidR="00C50DC4" w:rsidRPr="006B70C9" w:rsidRDefault="00C50DC4" w:rsidP="003C6F0D">
            <w:pPr>
              <w:ind w:left="268" w:hanging="142"/>
              <w:rPr>
                <w:rFonts w:ascii="Times New Roman" w:hAnsi="Times New Roman" w:cs="Times New Roman"/>
                <w:sz w:val="22"/>
                <w:szCs w:val="22"/>
              </w:rPr>
            </w:pPr>
          </w:p>
        </w:tc>
        <w:tc>
          <w:tcPr>
            <w:tcW w:w="2692" w:type="dxa"/>
            <w:tcBorders>
              <w:top w:val="single" w:sz="4" w:space="0" w:color="000000"/>
              <w:left w:val="single" w:sz="4" w:space="0" w:color="auto"/>
              <w:bottom w:val="single" w:sz="4" w:space="0" w:color="000000"/>
              <w:right w:val="single" w:sz="4" w:space="0" w:color="000000"/>
            </w:tcBorders>
          </w:tcPr>
          <w:p w14:paraId="2BB9D676" w14:textId="77777777" w:rsidR="00C50DC4" w:rsidRPr="006B70C9" w:rsidRDefault="00C50DC4" w:rsidP="003C6F0D">
            <w:pPr>
              <w:ind w:right="13"/>
              <w:jc w:val="center"/>
              <w:rPr>
                <w:rFonts w:ascii="Times New Roman" w:hAnsi="Times New Roman" w:cs="Times New Roman"/>
                <w:sz w:val="22"/>
                <w:szCs w:val="22"/>
              </w:rPr>
            </w:pPr>
          </w:p>
        </w:tc>
      </w:tr>
      <w:tr w:rsidR="003D2051" w:rsidRPr="006B70C9" w14:paraId="07F19F00" w14:textId="1222E4C9" w:rsidTr="003D2051">
        <w:trPr>
          <w:trHeight w:val="495"/>
        </w:trPr>
        <w:tc>
          <w:tcPr>
            <w:tcW w:w="724" w:type="dxa"/>
            <w:tcBorders>
              <w:top w:val="single" w:sz="4" w:space="0" w:color="000000"/>
              <w:left w:val="single" w:sz="4" w:space="0" w:color="000000"/>
              <w:bottom w:val="single" w:sz="4" w:space="0" w:color="auto"/>
              <w:right w:val="single" w:sz="4" w:space="0" w:color="000000"/>
            </w:tcBorders>
          </w:tcPr>
          <w:p w14:paraId="24EB8561" w14:textId="55E115ED" w:rsidR="003D2051" w:rsidRPr="006B70C9" w:rsidRDefault="003D2051" w:rsidP="00516B46">
            <w:pPr>
              <w:jc w:val="center"/>
              <w:rPr>
                <w:rFonts w:ascii="Times New Roman" w:hAnsi="Times New Roman" w:cs="Times New Roman"/>
                <w:sz w:val="22"/>
                <w:szCs w:val="22"/>
              </w:rPr>
            </w:pPr>
            <w:r w:rsidRPr="006B70C9">
              <w:rPr>
                <w:rFonts w:ascii="Times New Roman" w:hAnsi="Times New Roman" w:cs="Times New Roman"/>
                <w:sz w:val="22"/>
                <w:szCs w:val="22"/>
              </w:rPr>
              <w:t>3.</w:t>
            </w:r>
            <w:r>
              <w:rPr>
                <w:rFonts w:ascii="Times New Roman" w:hAnsi="Times New Roman" w:cs="Times New Roman"/>
                <w:sz w:val="22"/>
                <w:szCs w:val="22"/>
              </w:rPr>
              <w:t>7</w:t>
            </w:r>
          </w:p>
        </w:tc>
        <w:tc>
          <w:tcPr>
            <w:tcW w:w="3233" w:type="dxa"/>
            <w:tcBorders>
              <w:top w:val="single" w:sz="4" w:space="0" w:color="000000"/>
              <w:left w:val="single" w:sz="4" w:space="0" w:color="000000"/>
              <w:bottom w:val="single" w:sz="4" w:space="0" w:color="auto"/>
              <w:right w:val="single" w:sz="4" w:space="0" w:color="000000"/>
            </w:tcBorders>
          </w:tcPr>
          <w:p w14:paraId="7A68B1AD" w14:textId="2FE71E02" w:rsidR="003D2051" w:rsidRPr="00AD2285" w:rsidRDefault="003D2051" w:rsidP="003267B9">
            <w:pPr>
              <w:ind w:left="99"/>
              <w:rPr>
                <w:rFonts w:ascii="Times New Roman" w:hAnsi="Times New Roman" w:cs="Times New Roman"/>
                <w:sz w:val="22"/>
                <w:szCs w:val="22"/>
              </w:rPr>
            </w:pPr>
            <w:r w:rsidRPr="00AD2285">
              <w:rPr>
                <w:rFonts w:ascii="Times New Roman" w:hAnsi="Times New Roman" w:cs="Times New Roman"/>
                <w:sz w:val="22"/>
                <w:szCs w:val="22"/>
              </w:rPr>
              <w:t>Prekės garantija</w:t>
            </w:r>
          </w:p>
        </w:tc>
        <w:tc>
          <w:tcPr>
            <w:tcW w:w="3401" w:type="dxa"/>
            <w:tcBorders>
              <w:top w:val="single" w:sz="4" w:space="0" w:color="000000"/>
              <w:left w:val="single" w:sz="4" w:space="0" w:color="000000"/>
              <w:bottom w:val="single" w:sz="4" w:space="0" w:color="auto"/>
              <w:right w:val="single" w:sz="4" w:space="0" w:color="000000"/>
            </w:tcBorders>
          </w:tcPr>
          <w:p w14:paraId="25DE747A" w14:textId="77777777" w:rsidR="003D2051" w:rsidRPr="00AD2285" w:rsidRDefault="003D2051" w:rsidP="00AD2285">
            <w:pPr>
              <w:pStyle w:val="Sraopastraipa"/>
              <w:tabs>
                <w:tab w:val="left" w:pos="283"/>
              </w:tabs>
              <w:ind w:left="57" w:right="57"/>
              <w:rPr>
                <w:rFonts w:ascii="Times New Roman" w:hAnsi="Times New Roman" w:cs="Times New Roman"/>
                <w:sz w:val="22"/>
                <w:lang w:val="en-US"/>
              </w:rPr>
            </w:pPr>
            <w:r w:rsidRPr="00AD2285">
              <w:rPr>
                <w:rFonts w:ascii="Times New Roman" w:hAnsi="Times New Roman" w:cs="Times New Roman"/>
                <w:sz w:val="22"/>
              </w:rPr>
              <w:t>≥ 24</w:t>
            </w:r>
            <w:r w:rsidRPr="00AD2285">
              <w:rPr>
                <w:rFonts w:ascii="Times New Roman" w:hAnsi="Times New Roman" w:cs="Times New Roman"/>
                <w:sz w:val="22"/>
                <w:lang w:val="en-US"/>
              </w:rPr>
              <w:t xml:space="preserve"> </w:t>
            </w:r>
            <w:proofErr w:type="spellStart"/>
            <w:r w:rsidRPr="00AD2285">
              <w:rPr>
                <w:rFonts w:ascii="Times New Roman" w:hAnsi="Times New Roman" w:cs="Times New Roman"/>
                <w:sz w:val="22"/>
                <w:lang w:val="en-US"/>
              </w:rPr>
              <w:t>mėn</w:t>
            </w:r>
            <w:proofErr w:type="spellEnd"/>
            <w:r w:rsidRPr="00AD2285">
              <w:rPr>
                <w:rFonts w:ascii="Times New Roman" w:hAnsi="Times New Roman" w:cs="Times New Roman"/>
                <w:sz w:val="22"/>
                <w:lang w:val="en-US"/>
              </w:rPr>
              <w:t>.</w:t>
            </w:r>
          </w:p>
          <w:p w14:paraId="1D753914" w14:textId="79073DE5" w:rsidR="003D2051" w:rsidRPr="00AD2285" w:rsidRDefault="003D2051" w:rsidP="004D32D3">
            <w:pPr>
              <w:ind w:left="98"/>
              <w:rPr>
                <w:rFonts w:ascii="Times New Roman" w:hAnsi="Times New Roman" w:cs="Times New Roman"/>
                <w:sz w:val="22"/>
                <w:szCs w:val="22"/>
              </w:rPr>
            </w:pPr>
          </w:p>
        </w:tc>
        <w:tc>
          <w:tcPr>
            <w:tcW w:w="3548" w:type="dxa"/>
            <w:gridSpan w:val="2"/>
            <w:tcBorders>
              <w:top w:val="single" w:sz="4" w:space="0" w:color="000000"/>
              <w:left w:val="single" w:sz="4" w:space="0" w:color="000000"/>
              <w:bottom w:val="single" w:sz="4" w:space="0" w:color="auto"/>
              <w:right w:val="single" w:sz="4" w:space="0" w:color="auto"/>
            </w:tcBorders>
          </w:tcPr>
          <w:p w14:paraId="2D3FB77B" w14:textId="77777777" w:rsidR="003D2051" w:rsidRPr="006B70C9" w:rsidRDefault="003D2051" w:rsidP="00AA371D">
            <w:pPr>
              <w:ind w:left="102"/>
              <w:rPr>
                <w:rFonts w:ascii="Times New Roman" w:eastAsia="Times New Roman" w:hAnsi="Times New Roman" w:cs="Times New Roman"/>
                <w:i/>
                <w:iCs/>
                <w:color w:val="000000"/>
                <w:sz w:val="22"/>
                <w:szCs w:val="22"/>
              </w:rPr>
            </w:pPr>
          </w:p>
        </w:tc>
        <w:tc>
          <w:tcPr>
            <w:tcW w:w="2692" w:type="dxa"/>
            <w:tcBorders>
              <w:top w:val="single" w:sz="4" w:space="0" w:color="000000"/>
              <w:left w:val="single" w:sz="4" w:space="0" w:color="auto"/>
              <w:bottom w:val="single" w:sz="4" w:space="0" w:color="auto"/>
              <w:right w:val="single" w:sz="4" w:space="0" w:color="000000"/>
            </w:tcBorders>
          </w:tcPr>
          <w:p w14:paraId="5FAFB421" w14:textId="77777777" w:rsidR="003D2051" w:rsidRPr="006B70C9" w:rsidRDefault="003D2051" w:rsidP="00AA371D">
            <w:pPr>
              <w:ind w:left="102"/>
              <w:rPr>
                <w:rFonts w:ascii="Times New Roman" w:eastAsia="Times New Roman" w:hAnsi="Times New Roman" w:cs="Times New Roman"/>
                <w:i/>
                <w:iCs/>
                <w:color w:val="000000"/>
                <w:sz w:val="22"/>
                <w:szCs w:val="22"/>
              </w:rPr>
            </w:pPr>
          </w:p>
        </w:tc>
      </w:tr>
      <w:tr w:rsidR="003D2051" w:rsidRPr="006B70C9" w14:paraId="23672B73" w14:textId="734F26B3" w:rsidTr="003D2051">
        <w:trPr>
          <w:trHeight w:val="165"/>
        </w:trPr>
        <w:tc>
          <w:tcPr>
            <w:tcW w:w="724" w:type="dxa"/>
            <w:tcBorders>
              <w:top w:val="single" w:sz="4" w:space="0" w:color="auto"/>
              <w:left w:val="single" w:sz="4" w:space="0" w:color="000000"/>
              <w:bottom w:val="single" w:sz="4" w:space="0" w:color="auto"/>
              <w:right w:val="single" w:sz="4" w:space="0" w:color="000000"/>
            </w:tcBorders>
          </w:tcPr>
          <w:p w14:paraId="40CB12EC" w14:textId="7CDECF69" w:rsidR="003D2051" w:rsidRPr="006B70C9" w:rsidRDefault="003D2051" w:rsidP="00AD2285">
            <w:pPr>
              <w:jc w:val="center"/>
              <w:rPr>
                <w:rFonts w:ascii="Times New Roman" w:hAnsi="Times New Roman" w:cs="Times New Roman"/>
                <w:sz w:val="22"/>
                <w:szCs w:val="22"/>
              </w:rPr>
            </w:pPr>
            <w:r>
              <w:rPr>
                <w:rFonts w:ascii="Times New Roman" w:hAnsi="Times New Roman" w:cs="Times New Roman"/>
                <w:sz w:val="22"/>
                <w:szCs w:val="22"/>
              </w:rPr>
              <w:lastRenderedPageBreak/>
              <w:t>3.8.</w:t>
            </w:r>
          </w:p>
        </w:tc>
        <w:tc>
          <w:tcPr>
            <w:tcW w:w="3233" w:type="dxa"/>
            <w:tcBorders>
              <w:top w:val="single" w:sz="4" w:space="0" w:color="auto"/>
              <w:left w:val="single" w:sz="4" w:space="0" w:color="000000"/>
              <w:bottom w:val="single" w:sz="4" w:space="0" w:color="auto"/>
              <w:right w:val="single" w:sz="4" w:space="0" w:color="000000"/>
            </w:tcBorders>
          </w:tcPr>
          <w:p w14:paraId="49A1C1B9" w14:textId="13443896" w:rsidR="003D2051" w:rsidRPr="00AD2285" w:rsidRDefault="003D2051" w:rsidP="00AD2285">
            <w:pPr>
              <w:ind w:left="99"/>
              <w:rPr>
                <w:rFonts w:ascii="Times New Roman" w:hAnsi="Times New Roman" w:cs="Times New Roman"/>
                <w:sz w:val="22"/>
                <w:szCs w:val="22"/>
              </w:rPr>
            </w:pPr>
            <w:r w:rsidRPr="00AD2285">
              <w:rPr>
                <w:rFonts w:ascii="Times New Roman" w:hAnsi="Times New Roman" w:cs="Times New Roman"/>
                <w:sz w:val="22"/>
                <w:szCs w:val="22"/>
              </w:rPr>
              <w:t>CE ženklinimas</w:t>
            </w:r>
          </w:p>
        </w:tc>
        <w:tc>
          <w:tcPr>
            <w:tcW w:w="3401" w:type="dxa"/>
            <w:tcBorders>
              <w:top w:val="single" w:sz="4" w:space="0" w:color="auto"/>
              <w:left w:val="single" w:sz="4" w:space="0" w:color="000000"/>
              <w:bottom w:val="single" w:sz="4" w:space="0" w:color="auto"/>
              <w:right w:val="single" w:sz="4" w:space="0" w:color="000000"/>
            </w:tcBorders>
          </w:tcPr>
          <w:p w14:paraId="5D91B5D0" w14:textId="3B3B90E8" w:rsidR="003D2051" w:rsidRPr="00AD2285" w:rsidRDefault="003D2051" w:rsidP="00AD2285">
            <w:pPr>
              <w:ind w:left="98"/>
              <w:rPr>
                <w:rFonts w:ascii="Times New Roman" w:hAnsi="Times New Roman" w:cs="Times New Roman"/>
                <w:sz w:val="22"/>
                <w:szCs w:val="22"/>
              </w:rPr>
            </w:pPr>
            <w:r w:rsidRPr="00AD2285">
              <w:rPr>
                <w:rFonts w:ascii="Times New Roman" w:hAnsi="Times New Roman" w:cs="Times New Roman"/>
                <w:sz w:val="22"/>
                <w:szCs w:val="22"/>
              </w:rPr>
              <w:t>Būtina. Pateikti CE sertifikato kopiją.</w:t>
            </w:r>
          </w:p>
        </w:tc>
        <w:tc>
          <w:tcPr>
            <w:tcW w:w="3526" w:type="dxa"/>
            <w:tcBorders>
              <w:top w:val="single" w:sz="4" w:space="0" w:color="auto"/>
              <w:left w:val="single" w:sz="4" w:space="0" w:color="000000"/>
              <w:bottom w:val="single" w:sz="4" w:space="0" w:color="auto"/>
              <w:right w:val="single" w:sz="4" w:space="0" w:color="auto"/>
            </w:tcBorders>
          </w:tcPr>
          <w:p w14:paraId="1C527BE1" w14:textId="77777777" w:rsidR="003D2051" w:rsidRPr="006B70C9" w:rsidRDefault="003D2051" w:rsidP="00AD2285">
            <w:pPr>
              <w:ind w:left="102"/>
              <w:rPr>
                <w:rFonts w:ascii="Times New Roman" w:eastAsia="Times New Roman" w:hAnsi="Times New Roman" w:cs="Times New Roman"/>
                <w:i/>
                <w:iCs/>
                <w:color w:val="000000"/>
                <w:sz w:val="22"/>
                <w:szCs w:val="22"/>
              </w:rPr>
            </w:pPr>
          </w:p>
        </w:tc>
        <w:tc>
          <w:tcPr>
            <w:tcW w:w="2714" w:type="dxa"/>
            <w:gridSpan w:val="2"/>
            <w:tcBorders>
              <w:top w:val="single" w:sz="4" w:space="0" w:color="auto"/>
              <w:left w:val="single" w:sz="4" w:space="0" w:color="auto"/>
              <w:bottom w:val="single" w:sz="4" w:space="0" w:color="auto"/>
              <w:right w:val="single" w:sz="4" w:space="0" w:color="000000"/>
            </w:tcBorders>
          </w:tcPr>
          <w:p w14:paraId="3E8CA1FB" w14:textId="77777777" w:rsidR="003D2051" w:rsidRPr="006B70C9" w:rsidRDefault="003D2051" w:rsidP="00AD2285">
            <w:pPr>
              <w:ind w:left="102"/>
              <w:rPr>
                <w:rFonts w:ascii="Times New Roman" w:eastAsia="Times New Roman" w:hAnsi="Times New Roman" w:cs="Times New Roman"/>
                <w:i/>
                <w:iCs/>
                <w:color w:val="000000"/>
                <w:sz w:val="22"/>
                <w:szCs w:val="22"/>
              </w:rPr>
            </w:pPr>
          </w:p>
        </w:tc>
      </w:tr>
      <w:tr w:rsidR="003D2051" w:rsidRPr="006B70C9" w14:paraId="7DDC3D49" w14:textId="696B7B75" w:rsidTr="003D2051">
        <w:trPr>
          <w:trHeight w:val="165"/>
        </w:trPr>
        <w:tc>
          <w:tcPr>
            <w:tcW w:w="724" w:type="dxa"/>
            <w:tcBorders>
              <w:top w:val="single" w:sz="4" w:space="0" w:color="auto"/>
              <w:left w:val="single" w:sz="4" w:space="0" w:color="000000"/>
              <w:bottom w:val="single" w:sz="4" w:space="0" w:color="auto"/>
              <w:right w:val="single" w:sz="4" w:space="0" w:color="000000"/>
            </w:tcBorders>
          </w:tcPr>
          <w:p w14:paraId="3E5B0146" w14:textId="69C0FEA9" w:rsidR="003D2051" w:rsidRPr="006B70C9" w:rsidRDefault="003D2051" w:rsidP="00AD2285">
            <w:pPr>
              <w:jc w:val="center"/>
              <w:rPr>
                <w:rFonts w:ascii="Times New Roman" w:hAnsi="Times New Roman" w:cs="Times New Roman"/>
                <w:sz w:val="22"/>
                <w:szCs w:val="22"/>
              </w:rPr>
            </w:pPr>
            <w:r>
              <w:rPr>
                <w:rFonts w:ascii="Times New Roman" w:hAnsi="Times New Roman" w:cs="Times New Roman"/>
                <w:sz w:val="22"/>
                <w:szCs w:val="22"/>
              </w:rPr>
              <w:t>3.9.</w:t>
            </w:r>
          </w:p>
        </w:tc>
        <w:tc>
          <w:tcPr>
            <w:tcW w:w="3233" w:type="dxa"/>
            <w:tcBorders>
              <w:top w:val="single" w:sz="4" w:space="0" w:color="auto"/>
              <w:left w:val="single" w:sz="4" w:space="0" w:color="000000"/>
              <w:bottom w:val="single" w:sz="4" w:space="0" w:color="auto"/>
              <w:right w:val="single" w:sz="4" w:space="0" w:color="000000"/>
            </w:tcBorders>
          </w:tcPr>
          <w:p w14:paraId="444CA61B" w14:textId="7732F9E2" w:rsidR="003D2051" w:rsidRPr="00AD2285" w:rsidRDefault="003D2051" w:rsidP="00AD2285">
            <w:pPr>
              <w:ind w:left="99"/>
              <w:rPr>
                <w:rFonts w:ascii="Times New Roman" w:hAnsi="Times New Roman" w:cs="Times New Roman"/>
                <w:sz w:val="22"/>
                <w:szCs w:val="22"/>
              </w:rPr>
            </w:pPr>
            <w:r w:rsidRPr="00AD2285">
              <w:rPr>
                <w:rFonts w:ascii="Times New Roman" w:hAnsi="Times New Roman" w:cs="Times New Roman"/>
                <w:sz w:val="22"/>
                <w:szCs w:val="22"/>
              </w:rPr>
              <w:t>Įrangos apruošimui, naudojimui</w:t>
            </w:r>
          </w:p>
        </w:tc>
        <w:tc>
          <w:tcPr>
            <w:tcW w:w="3401" w:type="dxa"/>
            <w:tcBorders>
              <w:top w:val="single" w:sz="4" w:space="0" w:color="auto"/>
              <w:left w:val="single" w:sz="4" w:space="0" w:color="000000"/>
              <w:bottom w:val="single" w:sz="4" w:space="0" w:color="auto"/>
              <w:right w:val="single" w:sz="4" w:space="0" w:color="000000"/>
            </w:tcBorders>
          </w:tcPr>
          <w:p w14:paraId="4B8D452E" w14:textId="79A938A0" w:rsidR="003D2051" w:rsidRPr="00AD2285" w:rsidRDefault="003D2051" w:rsidP="00AD2285">
            <w:pPr>
              <w:ind w:left="98"/>
              <w:rPr>
                <w:rFonts w:ascii="Times New Roman" w:hAnsi="Times New Roman" w:cs="Times New Roman"/>
                <w:sz w:val="22"/>
                <w:szCs w:val="22"/>
              </w:rPr>
            </w:pPr>
            <w:r w:rsidRPr="00AD2285">
              <w:rPr>
                <w:rFonts w:ascii="Times New Roman" w:hAnsi="Times New Roman" w:cs="Times New Roman"/>
                <w:sz w:val="22"/>
                <w:szCs w:val="22"/>
              </w:rPr>
              <w:t xml:space="preserve">Įrangos dezinfekcijos ir </w:t>
            </w:r>
            <w:proofErr w:type="spellStart"/>
            <w:r w:rsidRPr="00AD2285">
              <w:rPr>
                <w:rFonts w:ascii="Times New Roman" w:hAnsi="Times New Roman" w:cs="Times New Roman"/>
                <w:sz w:val="22"/>
                <w:szCs w:val="22"/>
              </w:rPr>
              <w:t>stereliliazacijos</w:t>
            </w:r>
            <w:proofErr w:type="spellEnd"/>
            <w:r w:rsidRPr="00AD2285">
              <w:rPr>
                <w:rFonts w:ascii="Times New Roman" w:hAnsi="Times New Roman" w:cs="Times New Roman"/>
                <w:sz w:val="22"/>
                <w:szCs w:val="22"/>
              </w:rPr>
              <w:t xml:space="preserve"> </w:t>
            </w:r>
            <w:proofErr w:type="spellStart"/>
            <w:r w:rsidRPr="00AD2285">
              <w:rPr>
                <w:rFonts w:ascii="Times New Roman" w:hAnsi="Times New Roman" w:cs="Times New Roman"/>
                <w:sz w:val="22"/>
                <w:szCs w:val="22"/>
              </w:rPr>
              <w:t>apruošimomui</w:t>
            </w:r>
            <w:proofErr w:type="spellEnd"/>
            <w:r w:rsidRPr="00AD2285">
              <w:rPr>
                <w:rFonts w:ascii="Times New Roman" w:hAnsi="Times New Roman" w:cs="Times New Roman"/>
                <w:sz w:val="22"/>
                <w:szCs w:val="22"/>
              </w:rPr>
              <w:t xml:space="preserve"> dokumentai</w:t>
            </w:r>
          </w:p>
        </w:tc>
        <w:tc>
          <w:tcPr>
            <w:tcW w:w="3526" w:type="dxa"/>
            <w:tcBorders>
              <w:top w:val="single" w:sz="4" w:space="0" w:color="auto"/>
              <w:left w:val="single" w:sz="4" w:space="0" w:color="000000"/>
              <w:bottom w:val="single" w:sz="4" w:space="0" w:color="auto"/>
              <w:right w:val="single" w:sz="4" w:space="0" w:color="auto"/>
            </w:tcBorders>
          </w:tcPr>
          <w:p w14:paraId="7A0A729F" w14:textId="77777777" w:rsidR="003D2051" w:rsidRPr="006B70C9" w:rsidRDefault="003D2051" w:rsidP="00AD2285">
            <w:pPr>
              <w:ind w:left="102"/>
              <w:rPr>
                <w:rFonts w:ascii="Times New Roman" w:eastAsia="Times New Roman" w:hAnsi="Times New Roman" w:cs="Times New Roman"/>
                <w:i/>
                <w:iCs/>
                <w:color w:val="000000"/>
                <w:sz w:val="22"/>
                <w:szCs w:val="22"/>
              </w:rPr>
            </w:pPr>
          </w:p>
        </w:tc>
        <w:tc>
          <w:tcPr>
            <w:tcW w:w="2714" w:type="dxa"/>
            <w:gridSpan w:val="2"/>
            <w:tcBorders>
              <w:top w:val="single" w:sz="4" w:space="0" w:color="auto"/>
              <w:left w:val="single" w:sz="4" w:space="0" w:color="auto"/>
              <w:bottom w:val="single" w:sz="4" w:space="0" w:color="auto"/>
              <w:right w:val="single" w:sz="4" w:space="0" w:color="000000"/>
            </w:tcBorders>
          </w:tcPr>
          <w:p w14:paraId="5B6C1DA1" w14:textId="77777777" w:rsidR="003D2051" w:rsidRPr="006B70C9" w:rsidRDefault="003D2051" w:rsidP="00AD2285">
            <w:pPr>
              <w:ind w:left="102"/>
              <w:rPr>
                <w:rFonts w:ascii="Times New Roman" w:eastAsia="Times New Roman" w:hAnsi="Times New Roman" w:cs="Times New Roman"/>
                <w:i/>
                <w:iCs/>
                <w:color w:val="000000"/>
                <w:sz w:val="22"/>
                <w:szCs w:val="22"/>
              </w:rPr>
            </w:pPr>
          </w:p>
        </w:tc>
      </w:tr>
      <w:tr w:rsidR="003D2051" w:rsidRPr="006B70C9" w14:paraId="74C686FA" w14:textId="637B532B" w:rsidTr="003D2051">
        <w:trPr>
          <w:trHeight w:val="270"/>
        </w:trPr>
        <w:tc>
          <w:tcPr>
            <w:tcW w:w="724" w:type="dxa"/>
            <w:tcBorders>
              <w:top w:val="single" w:sz="4" w:space="0" w:color="auto"/>
              <w:left w:val="single" w:sz="4" w:space="0" w:color="000000"/>
              <w:bottom w:val="single" w:sz="4" w:space="0" w:color="000000"/>
              <w:right w:val="single" w:sz="4" w:space="0" w:color="000000"/>
            </w:tcBorders>
          </w:tcPr>
          <w:p w14:paraId="503BCB0E" w14:textId="5A0BEA06" w:rsidR="003D2051" w:rsidRPr="006B70C9" w:rsidRDefault="003D2051" w:rsidP="00AD2285">
            <w:pPr>
              <w:jc w:val="center"/>
              <w:rPr>
                <w:rFonts w:ascii="Times New Roman" w:hAnsi="Times New Roman" w:cs="Times New Roman"/>
                <w:sz w:val="22"/>
                <w:szCs w:val="22"/>
              </w:rPr>
            </w:pPr>
            <w:r>
              <w:rPr>
                <w:rFonts w:ascii="Times New Roman" w:hAnsi="Times New Roman" w:cs="Times New Roman"/>
                <w:sz w:val="22"/>
                <w:szCs w:val="22"/>
              </w:rPr>
              <w:t>3.10.</w:t>
            </w:r>
          </w:p>
        </w:tc>
        <w:tc>
          <w:tcPr>
            <w:tcW w:w="3233" w:type="dxa"/>
            <w:tcBorders>
              <w:top w:val="single" w:sz="4" w:space="0" w:color="auto"/>
              <w:left w:val="single" w:sz="4" w:space="0" w:color="000000"/>
              <w:bottom w:val="single" w:sz="4" w:space="0" w:color="000000"/>
              <w:right w:val="single" w:sz="4" w:space="0" w:color="000000"/>
            </w:tcBorders>
          </w:tcPr>
          <w:p w14:paraId="20E9B932" w14:textId="6BEE571F" w:rsidR="003D2051" w:rsidRPr="00AD2285" w:rsidRDefault="003D2051" w:rsidP="00AD2285">
            <w:pPr>
              <w:ind w:left="99"/>
              <w:rPr>
                <w:rFonts w:ascii="Times New Roman" w:hAnsi="Times New Roman" w:cs="Times New Roman"/>
                <w:sz w:val="22"/>
                <w:szCs w:val="22"/>
              </w:rPr>
            </w:pPr>
            <w:r w:rsidRPr="00AD2285">
              <w:rPr>
                <w:rFonts w:ascii="Times New Roman" w:hAnsi="Times New Roman" w:cs="Times New Roman"/>
                <w:sz w:val="22"/>
                <w:szCs w:val="22"/>
              </w:rPr>
              <w:t>Personalo apmokymas darbui su įranga</w:t>
            </w:r>
          </w:p>
        </w:tc>
        <w:tc>
          <w:tcPr>
            <w:tcW w:w="3401" w:type="dxa"/>
            <w:tcBorders>
              <w:top w:val="single" w:sz="4" w:space="0" w:color="auto"/>
              <w:left w:val="single" w:sz="4" w:space="0" w:color="000000"/>
              <w:bottom w:val="single" w:sz="4" w:space="0" w:color="000000"/>
              <w:right w:val="single" w:sz="4" w:space="0" w:color="000000"/>
            </w:tcBorders>
          </w:tcPr>
          <w:p w14:paraId="4172763A" w14:textId="319129FD" w:rsidR="003D2051" w:rsidRPr="00AD2285" w:rsidRDefault="003D2051" w:rsidP="00AD2285">
            <w:pPr>
              <w:ind w:left="98"/>
              <w:rPr>
                <w:rFonts w:ascii="Times New Roman" w:hAnsi="Times New Roman" w:cs="Times New Roman"/>
                <w:sz w:val="22"/>
                <w:szCs w:val="22"/>
              </w:rPr>
            </w:pPr>
            <w:r w:rsidRPr="00AD2285">
              <w:rPr>
                <w:rFonts w:ascii="Times New Roman" w:hAnsi="Times New Roman" w:cs="Times New Roman"/>
                <w:sz w:val="22"/>
                <w:szCs w:val="22"/>
              </w:rPr>
              <w:t>Būtina</w:t>
            </w:r>
          </w:p>
        </w:tc>
        <w:tc>
          <w:tcPr>
            <w:tcW w:w="3526" w:type="dxa"/>
            <w:tcBorders>
              <w:top w:val="single" w:sz="4" w:space="0" w:color="auto"/>
              <w:left w:val="single" w:sz="4" w:space="0" w:color="000000"/>
              <w:bottom w:val="single" w:sz="4" w:space="0" w:color="000000"/>
              <w:right w:val="single" w:sz="4" w:space="0" w:color="auto"/>
            </w:tcBorders>
          </w:tcPr>
          <w:p w14:paraId="100040E7" w14:textId="77777777" w:rsidR="003D2051" w:rsidRPr="006B70C9" w:rsidRDefault="003D2051" w:rsidP="00AD2285">
            <w:pPr>
              <w:ind w:left="102"/>
              <w:rPr>
                <w:rFonts w:ascii="Times New Roman" w:eastAsia="Times New Roman" w:hAnsi="Times New Roman" w:cs="Times New Roman"/>
                <w:i/>
                <w:iCs/>
                <w:color w:val="000000"/>
                <w:sz w:val="22"/>
                <w:szCs w:val="22"/>
              </w:rPr>
            </w:pPr>
          </w:p>
        </w:tc>
        <w:tc>
          <w:tcPr>
            <w:tcW w:w="2714" w:type="dxa"/>
            <w:gridSpan w:val="2"/>
            <w:tcBorders>
              <w:top w:val="single" w:sz="4" w:space="0" w:color="auto"/>
              <w:left w:val="single" w:sz="4" w:space="0" w:color="auto"/>
              <w:bottom w:val="single" w:sz="4" w:space="0" w:color="000000"/>
              <w:right w:val="single" w:sz="4" w:space="0" w:color="000000"/>
            </w:tcBorders>
          </w:tcPr>
          <w:p w14:paraId="0D328904" w14:textId="77777777" w:rsidR="003D2051" w:rsidRPr="006B70C9" w:rsidRDefault="003D2051" w:rsidP="00AD2285">
            <w:pPr>
              <w:ind w:left="102"/>
              <w:rPr>
                <w:rFonts w:ascii="Times New Roman" w:eastAsia="Times New Roman" w:hAnsi="Times New Roman" w:cs="Times New Roman"/>
                <w:i/>
                <w:iCs/>
                <w:color w:val="000000"/>
                <w:sz w:val="22"/>
                <w:szCs w:val="22"/>
              </w:rPr>
            </w:pPr>
          </w:p>
        </w:tc>
      </w:tr>
    </w:tbl>
    <w:p w14:paraId="13470B39" w14:textId="77777777" w:rsidR="004D32D3" w:rsidRPr="006B70C9" w:rsidRDefault="004D32D3" w:rsidP="004D32D3">
      <w:pPr>
        <w:spacing w:after="0" w:line="240" w:lineRule="auto"/>
        <w:rPr>
          <w:rFonts w:ascii="Times New Roman" w:hAnsi="Times New Roman" w:cs="Times New Roman"/>
        </w:rPr>
      </w:pPr>
    </w:p>
    <w:p w14:paraId="67611DA7" w14:textId="77777777" w:rsidR="004D32D3" w:rsidRPr="006B70C9" w:rsidRDefault="004D32D3" w:rsidP="004D32D3">
      <w:pPr>
        <w:spacing w:after="0" w:line="240" w:lineRule="auto"/>
        <w:rPr>
          <w:rFonts w:ascii="Times New Roman" w:hAnsi="Times New Roman" w:cs="Times New Roman"/>
        </w:rPr>
      </w:pPr>
    </w:p>
    <w:p w14:paraId="2E652C08" w14:textId="77777777" w:rsidR="009338BE" w:rsidRPr="006B70C9" w:rsidRDefault="009338BE" w:rsidP="00BF3A5A">
      <w:pPr>
        <w:spacing w:after="0" w:line="240" w:lineRule="auto"/>
        <w:jc w:val="center"/>
        <w:rPr>
          <w:rFonts w:ascii="Times New Roman" w:hAnsi="Times New Roman" w:cs="Times New Roman"/>
          <w:b/>
          <w:sz w:val="22"/>
          <w:szCs w:val="22"/>
        </w:rPr>
      </w:pPr>
    </w:p>
    <w:sectPr w:rsidR="009338BE" w:rsidRPr="006B70C9" w:rsidSect="002149E6">
      <w:headerReference w:type="default" r:id="rId11"/>
      <w:footerReference w:type="default" r:id="rId12"/>
      <w:pgSz w:w="15840" w:h="12240" w:orient="landscape"/>
      <w:pgMar w:top="720" w:right="720" w:bottom="720" w:left="720" w:header="720" w:footer="6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53AF" w14:textId="77777777" w:rsidR="00953035" w:rsidRDefault="00953035" w:rsidP="00D05666">
      <w:r>
        <w:separator/>
      </w:r>
    </w:p>
  </w:endnote>
  <w:endnote w:type="continuationSeparator" w:id="0">
    <w:p w14:paraId="2A3DF613" w14:textId="77777777" w:rsidR="00953035" w:rsidRDefault="00953035" w:rsidP="00D05666">
      <w:r>
        <w:continuationSeparator/>
      </w:r>
    </w:p>
  </w:endnote>
  <w:endnote w:type="continuationNotice" w:id="1">
    <w:p w14:paraId="3511D747" w14:textId="77777777" w:rsidR="00953035" w:rsidRDefault="00953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Calibri"/>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F881A" w14:textId="77777777" w:rsidR="00953035" w:rsidRDefault="00953035" w:rsidP="00D05666">
      <w:r>
        <w:separator/>
      </w:r>
    </w:p>
  </w:footnote>
  <w:footnote w:type="continuationSeparator" w:id="0">
    <w:p w14:paraId="31036764" w14:textId="77777777" w:rsidR="00953035" w:rsidRDefault="00953035" w:rsidP="00D05666">
      <w:r>
        <w:continuationSeparator/>
      </w:r>
    </w:p>
  </w:footnote>
  <w:footnote w:type="continuationNotice" w:id="1">
    <w:p w14:paraId="69CE0CC7" w14:textId="77777777" w:rsidR="00953035" w:rsidRDefault="009530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5F1C7" w14:textId="79F42310" w:rsidR="002B5FDE" w:rsidRPr="002D368A" w:rsidRDefault="002B5FDE">
    <w:pPr>
      <w:pStyle w:val="Antrats"/>
      <w:rPr>
        <w:rFonts w:ascii="Trebuchet MS" w:hAnsi="Trebuchet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FF2AAD"/>
    <w:multiLevelType w:val="hybridMultilevel"/>
    <w:tmpl w:val="187EFCFA"/>
    <w:lvl w:ilvl="0" w:tplc="FFFFFFFF">
      <w:start w:val="1"/>
      <w:numFmt w:val="decimal"/>
      <w:lvlText w:val="%1)"/>
      <w:lvlJc w:val="left"/>
      <w:pPr>
        <w:ind w:left="459" w:hanging="360"/>
      </w:pPr>
      <w:rPr>
        <w:rFonts w:hint="default"/>
      </w:r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CF05D6B"/>
    <w:multiLevelType w:val="hybridMultilevel"/>
    <w:tmpl w:val="187EFCFA"/>
    <w:lvl w:ilvl="0" w:tplc="370ACE7C">
      <w:start w:val="1"/>
      <w:numFmt w:val="decimal"/>
      <w:lvlText w:val="%1)"/>
      <w:lvlJc w:val="left"/>
      <w:pPr>
        <w:ind w:left="459" w:hanging="360"/>
      </w:pPr>
      <w:rPr>
        <w:rFonts w:hint="default"/>
      </w:rPr>
    </w:lvl>
    <w:lvl w:ilvl="1" w:tplc="04270019" w:tentative="1">
      <w:start w:val="1"/>
      <w:numFmt w:val="lowerLetter"/>
      <w:lvlText w:val="%2."/>
      <w:lvlJc w:val="left"/>
      <w:pPr>
        <w:ind w:left="1179" w:hanging="360"/>
      </w:pPr>
    </w:lvl>
    <w:lvl w:ilvl="2" w:tplc="0427001B" w:tentative="1">
      <w:start w:val="1"/>
      <w:numFmt w:val="lowerRoman"/>
      <w:lvlText w:val="%3."/>
      <w:lvlJc w:val="right"/>
      <w:pPr>
        <w:ind w:left="1899" w:hanging="180"/>
      </w:pPr>
    </w:lvl>
    <w:lvl w:ilvl="3" w:tplc="0427000F" w:tentative="1">
      <w:start w:val="1"/>
      <w:numFmt w:val="decimal"/>
      <w:lvlText w:val="%4."/>
      <w:lvlJc w:val="left"/>
      <w:pPr>
        <w:ind w:left="2619" w:hanging="360"/>
      </w:pPr>
    </w:lvl>
    <w:lvl w:ilvl="4" w:tplc="04270019" w:tentative="1">
      <w:start w:val="1"/>
      <w:numFmt w:val="lowerLetter"/>
      <w:lvlText w:val="%5."/>
      <w:lvlJc w:val="left"/>
      <w:pPr>
        <w:ind w:left="3339" w:hanging="360"/>
      </w:pPr>
    </w:lvl>
    <w:lvl w:ilvl="5" w:tplc="0427001B" w:tentative="1">
      <w:start w:val="1"/>
      <w:numFmt w:val="lowerRoman"/>
      <w:lvlText w:val="%6."/>
      <w:lvlJc w:val="right"/>
      <w:pPr>
        <w:ind w:left="4059" w:hanging="180"/>
      </w:pPr>
    </w:lvl>
    <w:lvl w:ilvl="6" w:tplc="0427000F" w:tentative="1">
      <w:start w:val="1"/>
      <w:numFmt w:val="decimal"/>
      <w:lvlText w:val="%7."/>
      <w:lvlJc w:val="left"/>
      <w:pPr>
        <w:ind w:left="4779" w:hanging="360"/>
      </w:pPr>
    </w:lvl>
    <w:lvl w:ilvl="7" w:tplc="04270019" w:tentative="1">
      <w:start w:val="1"/>
      <w:numFmt w:val="lowerLetter"/>
      <w:lvlText w:val="%8."/>
      <w:lvlJc w:val="left"/>
      <w:pPr>
        <w:ind w:left="5499" w:hanging="360"/>
      </w:pPr>
    </w:lvl>
    <w:lvl w:ilvl="8" w:tplc="0427001B" w:tentative="1">
      <w:start w:val="1"/>
      <w:numFmt w:val="lowerRoman"/>
      <w:lvlText w:val="%9."/>
      <w:lvlJc w:val="right"/>
      <w:pPr>
        <w:ind w:left="6219" w:hanging="180"/>
      </w:p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1"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2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95754046">
    <w:abstractNumId w:val="7"/>
  </w:num>
  <w:num w:numId="2" w16cid:durableId="1368070917">
    <w:abstractNumId w:val="23"/>
  </w:num>
  <w:num w:numId="3" w16cid:durableId="366613344">
    <w:abstractNumId w:val="14"/>
  </w:num>
  <w:num w:numId="4" w16cid:durableId="457379909">
    <w:abstractNumId w:val="21"/>
  </w:num>
  <w:num w:numId="5" w16cid:durableId="1160846671">
    <w:abstractNumId w:val="9"/>
  </w:num>
  <w:num w:numId="6" w16cid:durableId="110710257">
    <w:abstractNumId w:val="18"/>
  </w:num>
  <w:num w:numId="7" w16cid:durableId="2080058279">
    <w:abstractNumId w:val="20"/>
  </w:num>
  <w:num w:numId="8" w16cid:durableId="2021858293">
    <w:abstractNumId w:val="22"/>
  </w:num>
  <w:num w:numId="9" w16cid:durableId="989599732">
    <w:abstractNumId w:val="16"/>
  </w:num>
  <w:num w:numId="10" w16cid:durableId="425922854">
    <w:abstractNumId w:val="19"/>
  </w:num>
  <w:num w:numId="11" w16cid:durableId="526672854">
    <w:abstractNumId w:val="12"/>
  </w:num>
  <w:num w:numId="12" w16cid:durableId="67777595">
    <w:abstractNumId w:val="15"/>
  </w:num>
  <w:num w:numId="13" w16cid:durableId="972054574">
    <w:abstractNumId w:val="28"/>
  </w:num>
  <w:num w:numId="14" w16cid:durableId="1601570204">
    <w:abstractNumId w:val="26"/>
  </w:num>
  <w:num w:numId="15" w16cid:durableId="482889625">
    <w:abstractNumId w:val="25"/>
  </w:num>
  <w:num w:numId="16" w16cid:durableId="1567497777">
    <w:abstractNumId w:val="17"/>
  </w:num>
  <w:num w:numId="17" w16cid:durableId="562910963">
    <w:abstractNumId w:val="6"/>
  </w:num>
  <w:num w:numId="18" w16cid:durableId="521284371">
    <w:abstractNumId w:val="10"/>
  </w:num>
  <w:num w:numId="19" w16cid:durableId="608390272">
    <w:abstractNumId w:val="0"/>
  </w:num>
  <w:num w:numId="20" w16cid:durableId="601883134">
    <w:abstractNumId w:val="1"/>
  </w:num>
  <w:num w:numId="21" w16cid:durableId="993295558">
    <w:abstractNumId w:val="2"/>
  </w:num>
  <w:num w:numId="22" w16cid:durableId="376200206">
    <w:abstractNumId w:val="3"/>
  </w:num>
  <w:num w:numId="23" w16cid:durableId="407307901">
    <w:abstractNumId w:val="4"/>
  </w:num>
  <w:num w:numId="24" w16cid:durableId="690187452">
    <w:abstractNumId w:val="13"/>
  </w:num>
  <w:num w:numId="25" w16cid:durableId="76949713">
    <w:abstractNumId w:val="24"/>
  </w:num>
  <w:num w:numId="26" w16cid:durableId="1982419993">
    <w:abstractNumId w:val="27"/>
  </w:num>
  <w:num w:numId="27" w16cid:durableId="980504909">
    <w:abstractNumId w:val="11"/>
  </w:num>
  <w:num w:numId="28" w16cid:durableId="1576473324">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C51"/>
    <w:rsid w:val="00043EFE"/>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231D"/>
    <w:rsid w:val="0008241E"/>
    <w:rsid w:val="00082F6A"/>
    <w:rsid w:val="00085478"/>
    <w:rsid w:val="00085609"/>
    <w:rsid w:val="000859C8"/>
    <w:rsid w:val="000861E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0DE1"/>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F01E1"/>
    <w:rsid w:val="000F1287"/>
    <w:rsid w:val="000F2282"/>
    <w:rsid w:val="000F4782"/>
    <w:rsid w:val="000F4AA3"/>
    <w:rsid w:val="000F50AB"/>
    <w:rsid w:val="000F513D"/>
    <w:rsid w:val="000F62A1"/>
    <w:rsid w:val="000F70E0"/>
    <w:rsid w:val="000F7102"/>
    <w:rsid w:val="001006B8"/>
    <w:rsid w:val="00100B38"/>
    <w:rsid w:val="001010F7"/>
    <w:rsid w:val="00101313"/>
    <w:rsid w:val="00101978"/>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50F5"/>
    <w:rsid w:val="00156AC9"/>
    <w:rsid w:val="0016079F"/>
    <w:rsid w:val="001607EC"/>
    <w:rsid w:val="001616A9"/>
    <w:rsid w:val="00164443"/>
    <w:rsid w:val="001647BD"/>
    <w:rsid w:val="00164A5B"/>
    <w:rsid w:val="0016665C"/>
    <w:rsid w:val="00166D03"/>
    <w:rsid w:val="00167555"/>
    <w:rsid w:val="00167E09"/>
    <w:rsid w:val="00171C73"/>
    <w:rsid w:val="00171FE7"/>
    <w:rsid w:val="001725EA"/>
    <w:rsid w:val="00172D53"/>
    <w:rsid w:val="00173ACB"/>
    <w:rsid w:val="00173E9D"/>
    <w:rsid w:val="00174EE0"/>
    <w:rsid w:val="0017533E"/>
    <w:rsid w:val="00176FD3"/>
    <w:rsid w:val="001801B7"/>
    <w:rsid w:val="00180340"/>
    <w:rsid w:val="00180466"/>
    <w:rsid w:val="00181168"/>
    <w:rsid w:val="00181511"/>
    <w:rsid w:val="00182E25"/>
    <w:rsid w:val="00183421"/>
    <w:rsid w:val="001850B5"/>
    <w:rsid w:val="00185454"/>
    <w:rsid w:val="00185997"/>
    <w:rsid w:val="00185BC4"/>
    <w:rsid w:val="00186DF6"/>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3274"/>
    <w:rsid w:val="001A5289"/>
    <w:rsid w:val="001A5FBA"/>
    <w:rsid w:val="001A67B2"/>
    <w:rsid w:val="001A6863"/>
    <w:rsid w:val="001A7B3D"/>
    <w:rsid w:val="001A7E94"/>
    <w:rsid w:val="001B0DA3"/>
    <w:rsid w:val="001B1140"/>
    <w:rsid w:val="001B2226"/>
    <w:rsid w:val="001B2A3F"/>
    <w:rsid w:val="001B370C"/>
    <w:rsid w:val="001B3C7D"/>
    <w:rsid w:val="001B4C25"/>
    <w:rsid w:val="001B5073"/>
    <w:rsid w:val="001B50F3"/>
    <w:rsid w:val="001B5F81"/>
    <w:rsid w:val="001C03A7"/>
    <w:rsid w:val="001C1AD0"/>
    <w:rsid w:val="001C1CC5"/>
    <w:rsid w:val="001C24BC"/>
    <w:rsid w:val="001C305A"/>
    <w:rsid w:val="001C468D"/>
    <w:rsid w:val="001C4910"/>
    <w:rsid w:val="001C4F12"/>
    <w:rsid w:val="001C60A2"/>
    <w:rsid w:val="001C635E"/>
    <w:rsid w:val="001C6757"/>
    <w:rsid w:val="001C6920"/>
    <w:rsid w:val="001C7D66"/>
    <w:rsid w:val="001C7F48"/>
    <w:rsid w:val="001D39F6"/>
    <w:rsid w:val="001D48DE"/>
    <w:rsid w:val="001D65F8"/>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796D"/>
    <w:rsid w:val="00207E02"/>
    <w:rsid w:val="00207FAC"/>
    <w:rsid w:val="0021045E"/>
    <w:rsid w:val="00210587"/>
    <w:rsid w:val="00212C25"/>
    <w:rsid w:val="002135C6"/>
    <w:rsid w:val="00213CD1"/>
    <w:rsid w:val="002140C5"/>
    <w:rsid w:val="002149E6"/>
    <w:rsid w:val="00214D4B"/>
    <w:rsid w:val="00215103"/>
    <w:rsid w:val="00216292"/>
    <w:rsid w:val="002163DC"/>
    <w:rsid w:val="002172B0"/>
    <w:rsid w:val="00217893"/>
    <w:rsid w:val="00220B88"/>
    <w:rsid w:val="002211A8"/>
    <w:rsid w:val="00221235"/>
    <w:rsid w:val="00221CC0"/>
    <w:rsid w:val="00223614"/>
    <w:rsid w:val="002237E0"/>
    <w:rsid w:val="002256CF"/>
    <w:rsid w:val="00225BEF"/>
    <w:rsid w:val="00225D32"/>
    <w:rsid w:val="002265A8"/>
    <w:rsid w:val="002267DE"/>
    <w:rsid w:val="00226B38"/>
    <w:rsid w:val="002277D1"/>
    <w:rsid w:val="002279BC"/>
    <w:rsid w:val="00227B2E"/>
    <w:rsid w:val="0023031C"/>
    <w:rsid w:val="002304B0"/>
    <w:rsid w:val="00231166"/>
    <w:rsid w:val="00232C71"/>
    <w:rsid w:val="00233102"/>
    <w:rsid w:val="00233169"/>
    <w:rsid w:val="00234717"/>
    <w:rsid w:val="00234920"/>
    <w:rsid w:val="0023505D"/>
    <w:rsid w:val="00236983"/>
    <w:rsid w:val="002374F8"/>
    <w:rsid w:val="00237EA0"/>
    <w:rsid w:val="002415C7"/>
    <w:rsid w:val="0024180E"/>
    <w:rsid w:val="002422AC"/>
    <w:rsid w:val="002430AE"/>
    <w:rsid w:val="00244688"/>
    <w:rsid w:val="00244A6A"/>
    <w:rsid w:val="002476D5"/>
    <w:rsid w:val="002510C4"/>
    <w:rsid w:val="00251D4A"/>
    <w:rsid w:val="00253090"/>
    <w:rsid w:val="00254895"/>
    <w:rsid w:val="00254998"/>
    <w:rsid w:val="00255225"/>
    <w:rsid w:val="002601F1"/>
    <w:rsid w:val="002603C7"/>
    <w:rsid w:val="00260AD0"/>
    <w:rsid w:val="00260EAD"/>
    <w:rsid w:val="002616A9"/>
    <w:rsid w:val="002617A4"/>
    <w:rsid w:val="002620D1"/>
    <w:rsid w:val="00262199"/>
    <w:rsid w:val="00262386"/>
    <w:rsid w:val="00262D3D"/>
    <w:rsid w:val="00263E03"/>
    <w:rsid w:val="00263E7F"/>
    <w:rsid w:val="0026424A"/>
    <w:rsid w:val="00264C2B"/>
    <w:rsid w:val="00265E3E"/>
    <w:rsid w:val="00267751"/>
    <w:rsid w:val="00267E9A"/>
    <w:rsid w:val="0027009B"/>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5FCF"/>
    <w:rsid w:val="00287A6F"/>
    <w:rsid w:val="00290AF4"/>
    <w:rsid w:val="00291A2B"/>
    <w:rsid w:val="00291DCB"/>
    <w:rsid w:val="0029216D"/>
    <w:rsid w:val="002926A1"/>
    <w:rsid w:val="00294BE3"/>
    <w:rsid w:val="002970CF"/>
    <w:rsid w:val="00297490"/>
    <w:rsid w:val="002974D4"/>
    <w:rsid w:val="0029782F"/>
    <w:rsid w:val="002A0381"/>
    <w:rsid w:val="002A04EC"/>
    <w:rsid w:val="002A06F4"/>
    <w:rsid w:val="002A1EB6"/>
    <w:rsid w:val="002A30AF"/>
    <w:rsid w:val="002A3B3E"/>
    <w:rsid w:val="002A3C89"/>
    <w:rsid w:val="002A4AC9"/>
    <w:rsid w:val="002A5078"/>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2936"/>
    <w:rsid w:val="002C2DD1"/>
    <w:rsid w:val="002C362D"/>
    <w:rsid w:val="002C485B"/>
    <w:rsid w:val="002C4AE8"/>
    <w:rsid w:val="002C5249"/>
    <w:rsid w:val="002C53E8"/>
    <w:rsid w:val="002C7D86"/>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230E"/>
    <w:rsid w:val="00302469"/>
    <w:rsid w:val="00302794"/>
    <w:rsid w:val="0030489A"/>
    <w:rsid w:val="003049FC"/>
    <w:rsid w:val="00304E45"/>
    <w:rsid w:val="00306D9F"/>
    <w:rsid w:val="00306F87"/>
    <w:rsid w:val="003074D1"/>
    <w:rsid w:val="003101E1"/>
    <w:rsid w:val="00310C95"/>
    <w:rsid w:val="0031109D"/>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5FE4"/>
    <w:rsid w:val="003660B8"/>
    <w:rsid w:val="003671C3"/>
    <w:rsid w:val="003675FD"/>
    <w:rsid w:val="00370489"/>
    <w:rsid w:val="00370DE7"/>
    <w:rsid w:val="00371433"/>
    <w:rsid w:val="00371552"/>
    <w:rsid w:val="00371BE1"/>
    <w:rsid w:val="00371F8B"/>
    <w:rsid w:val="00373F9F"/>
    <w:rsid w:val="00374650"/>
    <w:rsid w:val="0037492C"/>
    <w:rsid w:val="00374A04"/>
    <w:rsid w:val="00375417"/>
    <w:rsid w:val="003754D9"/>
    <w:rsid w:val="00376628"/>
    <w:rsid w:val="003766B7"/>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C27"/>
    <w:rsid w:val="00397EA9"/>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1AE1"/>
    <w:rsid w:val="003B1BEF"/>
    <w:rsid w:val="003B39F9"/>
    <w:rsid w:val="003B5C7E"/>
    <w:rsid w:val="003B6924"/>
    <w:rsid w:val="003B6D7A"/>
    <w:rsid w:val="003B708A"/>
    <w:rsid w:val="003B7634"/>
    <w:rsid w:val="003C018A"/>
    <w:rsid w:val="003C126F"/>
    <w:rsid w:val="003C1272"/>
    <w:rsid w:val="003C1AB1"/>
    <w:rsid w:val="003C2412"/>
    <w:rsid w:val="003C253D"/>
    <w:rsid w:val="003C290E"/>
    <w:rsid w:val="003C4904"/>
    <w:rsid w:val="003C4C02"/>
    <w:rsid w:val="003C4C53"/>
    <w:rsid w:val="003C5AB4"/>
    <w:rsid w:val="003C5CA2"/>
    <w:rsid w:val="003C64A7"/>
    <w:rsid w:val="003C6C3A"/>
    <w:rsid w:val="003C6C7B"/>
    <w:rsid w:val="003C6F0D"/>
    <w:rsid w:val="003C7285"/>
    <w:rsid w:val="003C73E9"/>
    <w:rsid w:val="003C7763"/>
    <w:rsid w:val="003C7AFD"/>
    <w:rsid w:val="003C7CF1"/>
    <w:rsid w:val="003D03D9"/>
    <w:rsid w:val="003D11CB"/>
    <w:rsid w:val="003D1383"/>
    <w:rsid w:val="003D2051"/>
    <w:rsid w:val="003D20F9"/>
    <w:rsid w:val="003D21ED"/>
    <w:rsid w:val="003D3D2D"/>
    <w:rsid w:val="003D435C"/>
    <w:rsid w:val="003D5A05"/>
    <w:rsid w:val="003D5EC9"/>
    <w:rsid w:val="003D6258"/>
    <w:rsid w:val="003D6501"/>
    <w:rsid w:val="003E009B"/>
    <w:rsid w:val="003E0A08"/>
    <w:rsid w:val="003E0FEA"/>
    <w:rsid w:val="003E1160"/>
    <w:rsid w:val="003E1371"/>
    <w:rsid w:val="003E1B0B"/>
    <w:rsid w:val="003E23F7"/>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740A"/>
    <w:rsid w:val="004005AC"/>
    <w:rsid w:val="00401CAD"/>
    <w:rsid w:val="00402ED6"/>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5D3"/>
    <w:rsid w:val="0042484E"/>
    <w:rsid w:val="00424C4C"/>
    <w:rsid w:val="004252AF"/>
    <w:rsid w:val="0042676D"/>
    <w:rsid w:val="00426A4E"/>
    <w:rsid w:val="00426BA2"/>
    <w:rsid w:val="004273DA"/>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147"/>
    <w:rsid w:val="004A7485"/>
    <w:rsid w:val="004A7BCA"/>
    <w:rsid w:val="004A7F0E"/>
    <w:rsid w:val="004B0221"/>
    <w:rsid w:val="004B0E0C"/>
    <w:rsid w:val="004B20CD"/>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2D3"/>
    <w:rsid w:val="004D3A02"/>
    <w:rsid w:val="004D459D"/>
    <w:rsid w:val="004D7B52"/>
    <w:rsid w:val="004D7CB9"/>
    <w:rsid w:val="004D7DFA"/>
    <w:rsid w:val="004E05A2"/>
    <w:rsid w:val="004E07B2"/>
    <w:rsid w:val="004E13EA"/>
    <w:rsid w:val="004E1F54"/>
    <w:rsid w:val="004E1FB0"/>
    <w:rsid w:val="004E2171"/>
    <w:rsid w:val="004E2550"/>
    <w:rsid w:val="004E4023"/>
    <w:rsid w:val="004E442B"/>
    <w:rsid w:val="004E4612"/>
    <w:rsid w:val="004E47F9"/>
    <w:rsid w:val="004E50C3"/>
    <w:rsid w:val="004E6AD3"/>
    <w:rsid w:val="004E6E3E"/>
    <w:rsid w:val="004E6F7E"/>
    <w:rsid w:val="004E71CB"/>
    <w:rsid w:val="004F0C1D"/>
    <w:rsid w:val="004F1E4F"/>
    <w:rsid w:val="004F30E1"/>
    <w:rsid w:val="004F33F0"/>
    <w:rsid w:val="004F4FA8"/>
    <w:rsid w:val="004F6FEF"/>
    <w:rsid w:val="004F7943"/>
    <w:rsid w:val="005002B8"/>
    <w:rsid w:val="0050070F"/>
    <w:rsid w:val="00500818"/>
    <w:rsid w:val="00500F7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16B46"/>
    <w:rsid w:val="005175D0"/>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300"/>
    <w:rsid w:val="00540C9A"/>
    <w:rsid w:val="0054118B"/>
    <w:rsid w:val="0054132A"/>
    <w:rsid w:val="0054149D"/>
    <w:rsid w:val="005420ED"/>
    <w:rsid w:val="00542A74"/>
    <w:rsid w:val="005448A6"/>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0978"/>
    <w:rsid w:val="005717E5"/>
    <w:rsid w:val="005717E7"/>
    <w:rsid w:val="0057188A"/>
    <w:rsid w:val="0057348B"/>
    <w:rsid w:val="005753B6"/>
    <w:rsid w:val="00576142"/>
    <w:rsid w:val="0057636E"/>
    <w:rsid w:val="005769FF"/>
    <w:rsid w:val="005806D2"/>
    <w:rsid w:val="00580F27"/>
    <w:rsid w:val="00583195"/>
    <w:rsid w:val="00583B84"/>
    <w:rsid w:val="00584DCB"/>
    <w:rsid w:val="0058525D"/>
    <w:rsid w:val="00585C84"/>
    <w:rsid w:val="0058714C"/>
    <w:rsid w:val="00587BAC"/>
    <w:rsid w:val="00590792"/>
    <w:rsid w:val="00593111"/>
    <w:rsid w:val="00593816"/>
    <w:rsid w:val="00593D67"/>
    <w:rsid w:val="0059441B"/>
    <w:rsid w:val="00594E49"/>
    <w:rsid w:val="00594FA6"/>
    <w:rsid w:val="00595E44"/>
    <w:rsid w:val="00595ED0"/>
    <w:rsid w:val="00595F1A"/>
    <w:rsid w:val="00595F8E"/>
    <w:rsid w:val="0059658D"/>
    <w:rsid w:val="00596895"/>
    <w:rsid w:val="00596BDA"/>
    <w:rsid w:val="00597972"/>
    <w:rsid w:val="005A073B"/>
    <w:rsid w:val="005A07D8"/>
    <w:rsid w:val="005A12CD"/>
    <w:rsid w:val="005A1EC3"/>
    <w:rsid w:val="005A5EA1"/>
    <w:rsid w:val="005A7025"/>
    <w:rsid w:val="005B0749"/>
    <w:rsid w:val="005B09C2"/>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F18"/>
    <w:rsid w:val="005C4DA0"/>
    <w:rsid w:val="005C4EE0"/>
    <w:rsid w:val="005C5BD5"/>
    <w:rsid w:val="005C6C2A"/>
    <w:rsid w:val="005C6D8F"/>
    <w:rsid w:val="005C7060"/>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655"/>
    <w:rsid w:val="005E2700"/>
    <w:rsid w:val="005E29E3"/>
    <w:rsid w:val="005E36FB"/>
    <w:rsid w:val="005E3B81"/>
    <w:rsid w:val="005E4667"/>
    <w:rsid w:val="005E5FE0"/>
    <w:rsid w:val="005E6BBE"/>
    <w:rsid w:val="005F074D"/>
    <w:rsid w:val="005F0A09"/>
    <w:rsid w:val="005F0E6E"/>
    <w:rsid w:val="005F13F0"/>
    <w:rsid w:val="005F2D7B"/>
    <w:rsid w:val="005F348F"/>
    <w:rsid w:val="005F35B9"/>
    <w:rsid w:val="005F3DEF"/>
    <w:rsid w:val="005F3FEB"/>
    <w:rsid w:val="005F455C"/>
    <w:rsid w:val="005F4815"/>
    <w:rsid w:val="005F5AED"/>
    <w:rsid w:val="005F5E8B"/>
    <w:rsid w:val="005F5F2C"/>
    <w:rsid w:val="005F6797"/>
    <w:rsid w:val="005F68D4"/>
    <w:rsid w:val="005F6991"/>
    <w:rsid w:val="005F70E4"/>
    <w:rsid w:val="005F7EBF"/>
    <w:rsid w:val="006015A1"/>
    <w:rsid w:val="006015E1"/>
    <w:rsid w:val="00601B91"/>
    <w:rsid w:val="00601DD0"/>
    <w:rsid w:val="0060200D"/>
    <w:rsid w:val="006028FE"/>
    <w:rsid w:val="00603E31"/>
    <w:rsid w:val="006041B7"/>
    <w:rsid w:val="0060473F"/>
    <w:rsid w:val="00605D03"/>
    <w:rsid w:val="00607C46"/>
    <w:rsid w:val="00610270"/>
    <w:rsid w:val="00610603"/>
    <w:rsid w:val="00611746"/>
    <w:rsid w:val="00612434"/>
    <w:rsid w:val="0061252A"/>
    <w:rsid w:val="00612CE6"/>
    <w:rsid w:val="00612EDD"/>
    <w:rsid w:val="00614A7B"/>
    <w:rsid w:val="006158E4"/>
    <w:rsid w:val="006158FB"/>
    <w:rsid w:val="00615C08"/>
    <w:rsid w:val="00615D13"/>
    <w:rsid w:val="00616A72"/>
    <w:rsid w:val="0061733E"/>
    <w:rsid w:val="0061741C"/>
    <w:rsid w:val="00617AF4"/>
    <w:rsid w:val="006207BC"/>
    <w:rsid w:val="00621335"/>
    <w:rsid w:val="0062150E"/>
    <w:rsid w:val="006226BA"/>
    <w:rsid w:val="0062324B"/>
    <w:rsid w:val="00623F37"/>
    <w:rsid w:val="00623F56"/>
    <w:rsid w:val="006242E9"/>
    <w:rsid w:val="00624DEE"/>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208"/>
    <w:rsid w:val="00636500"/>
    <w:rsid w:val="006370E1"/>
    <w:rsid w:val="00640399"/>
    <w:rsid w:val="00640BD0"/>
    <w:rsid w:val="00640DBD"/>
    <w:rsid w:val="00642683"/>
    <w:rsid w:val="006428F6"/>
    <w:rsid w:val="0064351F"/>
    <w:rsid w:val="00643C6F"/>
    <w:rsid w:val="006440AA"/>
    <w:rsid w:val="00645647"/>
    <w:rsid w:val="00645DF8"/>
    <w:rsid w:val="006460FF"/>
    <w:rsid w:val="00646974"/>
    <w:rsid w:val="00650934"/>
    <w:rsid w:val="00650C2D"/>
    <w:rsid w:val="006512AF"/>
    <w:rsid w:val="00651301"/>
    <w:rsid w:val="00651E2B"/>
    <w:rsid w:val="00653069"/>
    <w:rsid w:val="0065354D"/>
    <w:rsid w:val="00653A37"/>
    <w:rsid w:val="006541EB"/>
    <w:rsid w:val="006545F9"/>
    <w:rsid w:val="00655252"/>
    <w:rsid w:val="006553EF"/>
    <w:rsid w:val="00655CD8"/>
    <w:rsid w:val="00656955"/>
    <w:rsid w:val="00657ABB"/>
    <w:rsid w:val="00657ACE"/>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96C"/>
    <w:rsid w:val="00681CDE"/>
    <w:rsid w:val="006824FC"/>
    <w:rsid w:val="006832FF"/>
    <w:rsid w:val="0068448B"/>
    <w:rsid w:val="006853B3"/>
    <w:rsid w:val="00685C49"/>
    <w:rsid w:val="00686DBB"/>
    <w:rsid w:val="00687997"/>
    <w:rsid w:val="00687E47"/>
    <w:rsid w:val="0069058D"/>
    <w:rsid w:val="0069102B"/>
    <w:rsid w:val="006923AB"/>
    <w:rsid w:val="00693D98"/>
    <w:rsid w:val="006943EB"/>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B70C9"/>
    <w:rsid w:val="006C176F"/>
    <w:rsid w:val="006C1CEA"/>
    <w:rsid w:val="006C2ED7"/>
    <w:rsid w:val="006C30A2"/>
    <w:rsid w:val="006C4A69"/>
    <w:rsid w:val="006C613D"/>
    <w:rsid w:val="006C6272"/>
    <w:rsid w:val="006C63B5"/>
    <w:rsid w:val="006C6B7B"/>
    <w:rsid w:val="006D0022"/>
    <w:rsid w:val="006D2363"/>
    <w:rsid w:val="006D3202"/>
    <w:rsid w:val="006D3C8B"/>
    <w:rsid w:val="006D3ECB"/>
    <w:rsid w:val="006D463E"/>
    <w:rsid w:val="006D5013"/>
    <w:rsid w:val="006D5627"/>
    <w:rsid w:val="006D5727"/>
    <w:rsid w:val="006D663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4A42"/>
    <w:rsid w:val="00714A92"/>
    <w:rsid w:val="00714D9F"/>
    <w:rsid w:val="007160DA"/>
    <w:rsid w:val="0071650A"/>
    <w:rsid w:val="00716B5A"/>
    <w:rsid w:val="00716F5E"/>
    <w:rsid w:val="00717339"/>
    <w:rsid w:val="007175D7"/>
    <w:rsid w:val="00717909"/>
    <w:rsid w:val="00717D94"/>
    <w:rsid w:val="00720E2A"/>
    <w:rsid w:val="0072163C"/>
    <w:rsid w:val="00721A8D"/>
    <w:rsid w:val="007229C0"/>
    <w:rsid w:val="00722B34"/>
    <w:rsid w:val="00722E32"/>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E2A"/>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1A47"/>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571D"/>
    <w:rsid w:val="00837056"/>
    <w:rsid w:val="008401C2"/>
    <w:rsid w:val="008409D4"/>
    <w:rsid w:val="00840BEE"/>
    <w:rsid w:val="0084174D"/>
    <w:rsid w:val="008417FF"/>
    <w:rsid w:val="00841A89"/>
    <w:rsid w:val="00841A95"/>
    <w:rsid w:val="00841D69"/>
    <w:rsid w:val="00841F69"/>
    <w:rsid w:val="0084284F"/>
    <w:rsid w:val="008429BA"/>
    <w:rsid w:val="00843DD4"/>
    <w:rsid w:val="00845AD5"/>
    <w:rsid w:val="00846788"/>
    <w:rsid w:val="008475C6"/>
    <w:rsid w:val="00851498"/>
    <w:rsid w:val="00851768"/>
    <w:rsid w:val="00852F58"/>
    <w:rsid w:val="008547A1"/>
    <w:rsid w:val="00855038"/>
    <w:rsid w:val="008563C3"/>
    <w:rsid w:val="008576A8"/>
    <w:rsid w:val="00857DE3"/>
    <w:rsid w:val="00860F5E"/>
    <w:rsid w:val="00861205"/>
    <w:rsid w:val="00861C17"/>
    <w:rsid w:val="00861F49"/>
    <w:rsid w:val="0086202D"/>
    <w:rsid w:val="008638DF"/>
    <w:rsid w:val="00863DB7"/>
    <w:rsid w:val="00864390"/>
    <w:rsid w:val="008643DD"/>
    <w:rsid w:val="008656E1"/>
    <w:rsid w:val="0086601B"/>
    <w:rsid w:val="0086727C"/>
    <w:rsid w:val="00867806"/>
    <w:rsid w:val="008678E4"/>
    <w:rsid w:val="008700BB"/>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0230"/>
    <w:rsid w:val="008930CD"/>
    <w:rsid w:val="008931B4"/>
    <w:rsid w:val="0089331B"/>
    <w:rsid w:val="008933BC"/>
    <w:rsid w:val="00893C2B"/>
    <w:rsid w:val="008969D4"/>
    <w:rsid w:val="008A0157"/>
    <w:rsid w:val="008A0888"/>
    <w:rsid w:val="008A0BE2"/>
    <w:rsid w:val="008A1D5F"/>
    <w:rsid w:val="008A216D"/>
    <w:rsid w:val="008A257B"/>
    <w:rsid w:val="008A2970"/>
    <w:rsid w:val="008A2CCB"/>
    <w:rsid w:val="008A2F3B"/>
    <w:rsid w:val="008A3657"/>
    <w:rsid w:val="008A3A6F"/>
    <w:rsid w:val="008A3C76"/>
    <w:rsid w:val="008A4124"/>
    <w:rsid w:val="008A4160"/>
    <w:rsid w:val="008A45B5"/>
    <w:rsid w:val="008A51A5"/>
    <w:rsid w:val="008A5873"/>
    <w:rsid w:val="008A5D2E"/>
    <w:rsid w:val="008A6002"/>
    <w:rsid w:val="008A6B05"/>
    <w:rsid w:val="008A79F8"/>
    <w:rsid w:val="008A7E15"/>
    <w:rsid w:val="008B0B5B"/>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AF3"/>
    <w:rsid w:val="008C3D60"/>
    <w:rsid w:val="008C3FB4"/>
    <w:rsid w:val="008C4071"/>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BC1"/>
    <w:rsid w:val="009003B1"/>
    <w:rsid w:val="00901552"/>
    <w:rsid w:val="00901759"/>
    <w:rsid w:val="00901FB3"/>
    <w:rsid w:val="009032BE"/>
    <w:rsid w:val="009038DF"/>
    <w:rsid w:val="00903DB4"/>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615C"/>
    <w:rsid w:val="00916CA4"/>
    <w:rsid w:val="00917759"/>
    <w:rsid w:val="0092026D"/>
    <w:rsid w:val="00920619"/>
    <w:rsid w:val="009207CE"/>
    <w:rsid w:val="00920A13"/>
    <w:rsid w:val="00920DF2"/>
    <w:rsid w:val="0092370B"/>
    <w:rsid w:val="00923A02"/>
    <w:rsid w:val="00923B9F"/>
    <w:rsid w:val="00924881"/>
    <w:rsid w:val="00925316"/>
    <w:rsid w:val="00925348"/>
    <w:rsid w:val="009255D6"/>
    <w:rsid w:val="009265B6"/>
    <w:rsid w:val="00927FB2"/>
    <w:rsid w:val="00927FFC"/>
    <w:rsid w:val="009302A6"/>
    <w:rsid w:val="0093049E"/>
    <w:rsid w:val="00931E5B"/>
    <w:rsid w:val="009325A6"/>
    <w:rsid w:val="009338BE"/>
    <w:rsid w:val="00935371"/>
    <w:rsid w:val="0093546E"/>
    <w:rsid w:val="00935623"/>
    <w:rsid w:val="009357CC"/>
    <w:rsid w:val="0093767A"/>
    <w:rsid w:val="00940F7D"/>
    <w:rsid w:val="009425A7"/>
    <w:rsid w:val="00942B80"/>
    <w:rsid w:val="00942BCA"/>
    <w:rsid w:val="00943F1A"/>
    <w:rsid w:val="009442A7"/>
    <w:rsid w:val="00944521"/>
    <w:rsid w:val="0094510F"/>
    <w:rsid w:val="00946722"/>
    <w:rsid w:val="00946F8C"/>
    <w:rsid w:val="009502F5"/>
    <w:rsid w:val="0095075F"/>
    <w:rsid w:val="0095251F"/>
    <w:rsid w:val="00952FEB"/>
    <w:rsid w:val="00953035"/>
    <w:rsid w:val="00954A8F"/>
    <w:rsid w:val="00955F2F"/>
    <w:rsid w:val="00956322"/>
    <w:rsid w:val="00956A4E"/>
    <w:rsid w:val="00956AB5"/>
    <w:rsid w:val="00957893"/>
    <w:rsid w:val="00960A92"/>
    <w:rsid w:val="00961502"/>
    <w:rsid w:val="0096248C"/>
    <w:rsid w:val="00963009"/>
    <w:rsid w:val="0096353F"/>
    <w:rsid w:val="009639C8"/>
    <w:rsid w:val="00963C80"/>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67ED"/>
    <w:rsid w:val="009978CF"/>
    <w:rsid w:val="009A0886"/>
    <w:rsid w:val="009A17AA"/>
    <w:rsid w:val="009A180D"/>
    <w:rsid w:val="009A21AB"/>
    <w:rsid w:val="009A29F7"/>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4B90"/>
    <w:rsid w:val="009C5AA9"/>
    <w:rsid w:val="009C5E4E"/>
    <w:rsid w:val="009C621B"/>
    <w:rsid w:val="009C6223"/>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2E69"/>
    <w:rsid w:val="009E43D5"/>
    <w:rsid w:val="009E46BC"/>
    <w:rsid w:val="009E4CDE"/>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25B2"/>
    <w:rsid w:val="00A130D3"/>
    <w:rsid w:val="00A13EAF"/>
    <w:rsid w:val="00A142F5"/>
    <w:rsid w:val="00A147C9"/>
    <w:rsid w:val="00A14833"/>
    <w:rsid w:val="00A15D0D"/>
    <w:rsid w:val="00A15DE1"/>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A32"/>
    <w:rsid w:val="00A41AC1"/>
    <w:rsid w:val="00A41CA4"/>
    <w:rsid w:val="00A42B33"/>
    <w:rsid w:val="00A42CFC"/>
    <w:rsid w:val="00A42FE7"/>
    <w:rsid w:val="00A43140"/>
    <w:rsid w:val="00A43692"/>
    <w:rsid w:val="00A4394E"/>
    <w:rsid w:val="00A43C02"/>
    <w:rsid w:val="00A44ADB"/>
    <w:rsid w:val="00A45433"/>
    <w:rsid w:val="00A4599F"/>
    <w:rsid w:val="00A45CFF"/>
    <w:rsid w:val="00A466F1"/>
    <w:rsid w:val="00A510B9"/>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6BC"/>
    <w:rsid w:val="00A71B7F"/>
    <w:rsid w:val="00A71BA0"/>
    <w:rsid w:val="00A71E41"/>
    <w:rsid w:val="00A728AD"/>
    <w:rsid w:val="00A73BF7"/>
    <w:rsid w:val="00A744AD"/>
    <w:rsid w:val="00A747AC"/>
    <w:rsid w:val="00A74B22"/>
    <w:rsid w:val="00A74F6B"/>
    <w:rsid w:val="00A75A5C"/>
    <w:rsid w:val="00A76F66"/>
    <w:rsid w:val="00A77900"/>
    <w:rsid w:val="00A8071F"/>
    <w:rsid w:val="00A80AC5"/>
    <w:rsid w:val="00A80C02"/>
    <w:rsid w:val="00A80F4D"/>
    <w:rsid w:val="00A81265"/>
    <w:rsid w:val="00A81AA2"/>
    <w:rsid w:val="00A81FB7"/>
    <w:rsid w:val="00A827A8"/>
    <w:rsid w:val="00A829C4"/>
    <w:rsid w:val="00A83F3F"/>
    <w:rsid w:val="00A865DA"/>
    <w:rsid w:val="00A90470"/>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371D"/>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7367"/>
    <w:rsid w:val="00AB7730"/>
    <w:rsid w:val="00AC086D"/>
    <w:rsid w:val="00AC1757"/>
    <w:rsid w:val="00AC2788"/>
    <w:rsid w:val="00AC2A50"/>
    <w:rsid w:val="00AC32A3"/>
    <w:rsid w:val="00AC5133"/>
    <w:rsid w:val="00AC64F2"/>
    <w:rsid w:val="00AC6CCC"/>
    <w:rsid w:val="00AC6F14"/>
    <w:rsid w:val="00AC741F"/>
    <w:rsid w:val="00AC7575"/>
    <w:rsid w:val="00AC7C29"/>
    <w:rsid w:val="00AD06E4"/>
    <w:rsid w:val="00AD0911"/>
    <w:rsid w:val="00AD0F22"/>
    <w:rsid w:val="00AD16FA"/>
    <w:rsid w:val="00AD1B88"/>
    <w:rsid w:val="00AD1CFF"/>
    <w:rsid w:val="00AD2285"/>
    <w:rsid w:val="00AD3648"/>
    <w:rsid w:val="00AD3951"/>
    <w:rsid w:val="00AD39C6"/>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1917"/>
    <w:rsid w:val="00AF193E"/>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694C"/>
    <w:rsid w:val="00B4698A"/>
    <w:rsid w:val="00B47C05"/>
    <w:rsid w:val="00B50760"/>
    <w:rsid w:val="00B508A6"/>
    <w:rsid w:val="00B51D1D"/>
    <w:rsid w:val="00B5221E"/>
    <w:rsid w:val="00B522AC"/>
    <w:rsid w:val="00B5429E"/>
    <w:rsid w:val="00B5453B"/>
    <w:rsid w:val="00B54C37"/>
    <w:rsid w:val="00B5521E"/>
    <w:rsid w:val="00B55A65"/>
    <w:rsid w:val="00B56D81"/>
    <w:rsid w:val="00B600AE"/>
    <w:rsid w:val="00B60312"/>
    <w:rsid w:val="00B606C9"/>
    <w:rsid w:val="00B60CB8"/>
    <w:rsid w:val="00B61B56"/>
    <w:rsid w:val="00B62973"/>
    <w:rsid w:val="00B62D48"/>
    <w:rsid w:val="00B6363E"/>
    <w:rsid w:val="00B64B0B"/>
    <w:rsid w:val="00B6522C"/>
    <w:rsid w:val="00B65B42"/>
    <w:rsid w:val="00B66658"/>
    <w:rsid w:val="00B712C7"/>
    <w:rsid w:val="00B71986"/>
    <w:rsid w:val="00B71B06"/>
    <w:rsid w:val="00B72BAC"/>
    <w:rsid w:val="00B741D0"/>
    <w:rsid w:val="00B7431B"/>
    <w:rsid w:val="00B7494D"/>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5E35"/>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A77A8"/>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946"/>
    <w:rsid w:val="00BC1CD4"/>
    <w:rsid w:val="00BC22EF"/>
    <w:rsid w:val="00BC2E44"/>
    <w:rsid w:val="00BC3440"/>
    <w:rsid w:val="00BC3D55"/>
    <w:rsid w:val="00BC3DF9"/>
    <w:rsid w:val="00BC3EEA"/>
    <w:rsid w:val="00BC403A"/>
    <w:rsid w:val="00BC60F1"/>
    <w:rsid w:val="00BC7052"/>
    <w:rsid w:val="00BC759E"/>
    <w:rsid w:val="00BD00CF"/>
    <w:rsid w:val="00BD039B"/>
    <w:rsid w:val="00BD1F13"/>
    <w:rsid w:val="00BD239D"/>
    <w:rsid w:val="00BD5D26"/>
    <w:rsid w:val="00BD6430"/>
    <w:rsid w:val="00BE05E8"/>
    <w:rsid w:val="00BE06CA"/>
    <w:rsid w:val="00BE1858"/>
    <w:rsid w:val="00BE3B73"/>
    <w:rsid w:val="00BE3C0E"/>
    <w:rsid w:val="00BE4840"/>
    <w:rsid w:val="00BE4F69"/>
    <w:rsid w:val="00BE598F"/>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2854"/>
    <w:rsid w:val="00C13065"/>
    <w:rsid w:val="00C137BA"/>
    <w:rsid w:val="00C13AA7"/>
    <w:rsid w:val="00C13D69"/>
    <w:rsid w:val="00C1441F"/>
    <w:rsid w:val="00C1458E"/>
    <w:rsid w:val="00C147E1"/>
    <w:rsid w:val="00C158E9"/>
    <w:rsid w:val="00C160A1"/>
    <w:rsid w:val="00C16987"/>
    <w:rsid w:val="00C16D04"/>
    <w:rsid w:val="00C16D6A"/>
    <w:rsid w:val="00C179C4"/>
    <w:rsid w:val="00C20A77"/>
    <w:rsid w:val="00C20E68"/>
    <w:rsid w:val="00C20EFA"/>
    <w:rsid w:val="00C21A30"/>
    <w:rsid w:val="00C221B5"/>
    <w:rsid w:val="00C2326C"/>
    <w:rsid w:val="00C23DFD"/>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0B26"/>
    <w:rsid w:val="00C42549"/>
    <w:rsid w:val="00C42A0E"/>
    <w:rsid w:val="00C42D64"/>
    <w:rsid w:val="00C4345F"/>
    <w:rsid w:val="00C43B6E"/>
    <w:rsid w:val="00C448FC"/>
    <w:rsid w:val="00C468E9"/>
    <w:rsid w:val="00C47CE7"/>
    <w:rsid w:val="00C50DC4"/>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9EA"/>
    <w:rsid w:val="00C64A65"/>
    <w:rsid w:val="00C654DD"/>
    <w:rsid w:val="00C665FD"/>
    <w:rsid w:val="00C66759"/>
    <w:rsid w:val="00C66E3C"/>
    <w:rsid w:val="00C671FD"/>
    <w:rsid w:val="00C67553"/>
    <w:rsid w:val="00C67DBA"/>
    <w:rsid w:val="00C67E20"/>
    <w:rsid w:val="00C70F76"/>
    <w:rsid w:val="00C714A2"/>
    <w:rsid w:val="00C725E4"/>
    <w:rsid w:val="00C7286B"/>
    <w:rsid w:val="00C73528"/>
    <w:rsid w:val="00C7573C"/>
    <w:rsid w:val="00C75E83"/>
    <w:rsid w:val="00C7706C"/>
    <w:rsid w:val="00C77938"/>
    <w:rsid w:val="00C800FE"/>
    <w:rsid w:val="00C8106D"/>
    <w:rsid w:val="00C83859"/>
    <w:rsid w:val="00C83FE2"/>
    <w:rsid w:val="00C84434"/>
    <w:rsid w:val="00C8502B"/>
    <w:rsid w:val="00C85777"/>
    <w:rsid w:val="00C86519"/>
    <w:rsid w:val="00C8697E"/>
    <w:rsid w:val="00C86B2A"/>
    <w:rsid w:val="00C87E49"/>
    <w:rsid w:val="00C90688"/>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E24"/>
    <w:rsid w:val="00CB46BF"/>
    <w:rsid w:val="00CB5C1D"/>
    <w:rsid w:val="00CB5CA0"/>
    <w:rsid w:val="00CB5FF7"/>
    <w:rsid w:val="00CB607B"/>
    <w:rsid w:val="00CB6B3C"/>
    <w:rsid w:val="00CB70A1"/>
    <w:rsid w:val="00CB748D"/>
    <w:rsid w:val="00CB788A"/>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0CE"/>
    <w:rsid w:val="00CD1E26"/>
    <w:rsid w:val="00CD2536"/>
    <w:rsid w:val="00CD2A42"/>
    <w:rsid w:val="00CD32FC"/>
    <w:rsid w:val="00CD46EA"/>
    <w:rsid w:val="00CD4A66"/>
    <w:rsid w:val="00CD511C"/>
    <w:rsid w:val="00CD5ADC"/>
    <w:rsid w:val="00CD5F1C"/>
    <w:rsid w:val="00CD6F81"/>
    <w:rsid w:val="00CD73FF"/>
    <w:rsid w:val="00CE0748"/>
    <w:rsid w:val="00CE0A3E"/>
    <w:rsid w:val="00CE0B64"/>
    <w:rsid w:val="00CE1414"/>
    <w:rsid w:val="00CE275A"/>
    <w:rsid w:val="00CE2A25"/>
    <w:rsid w:val="00CE3247"/>
    <w:rsid w:val="00CE498D"/>
    <w:rsid w:val="00CE4A17"/>
    <w:rsid w:val="00CE4F5D"/>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1574"/>
    <w:rsid w:val="00D021AA"/>
    <w:rsid w:val="00D0274C"/>
    <w:rsid w:val="00D0276F"/>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172C7"/>
    <w:rsid w:val="00D20B5F"/>
    <w:rsid w:val="00D21D7A"/>
    <w:rsid w:val="00D22226"/>
    <w:rsid w:val="00D232F1"/>
    <w:rsid w:val="00D253B8"/>
    <w:rsid w:val="00D25782"/>
    <w:rsid w:val="00D30FDE"/>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4626"/>
    <w:rsid w:val="00D45631"/>
    <w:rsid w:val="00D456B0"/>
    <w:rsid w:val="00D4630D"/>
    <w:rsid w:val="00D4785E"/>
    <w:rsid w:val="00D5020B"/>
    <w:rsid w:val="00D51D4F"/>
    <w:rsid w:val="00D526C8"/>
    <w:rsid w:val="00D53BF4"/>
    <w:rsid w:val="00D53C9D"/>
    <w:rsid w:val="00D55041"/>
    <w:rsid w:val="00D551E2"/>
    <w:rsid w:val="00D56B13"/>
    <w:rsid w:val="00D56FC5"/>
    <w:rsid w:val="00D5779B"/>
    <w:rsid w:val="00D60217"/>
    <w:rsid w:val="00D60271"/>
    <w:rsid w:val="00D60623"/>
    <w:rsid w:val="00D60823"/>
    <w:rsid w:val="00D60E01"/>
    <w:rsid w:val="00D611AB"/>
    <w:rsid w:val="00D6275F"/>
    <w:rsid w:val="00D62793"/>
    <w:rsid w:val="00D64827"/>
    <w:rsid w:val="00D6581B"/>
    <w:rsid w:val="00D65FB0"/>
    <w:rsid w:val="00D6652F"/>
    <w:rsid w:val="00D66697"/>
    <w:rsid w:val="00D66826"/>
    <w:rsid w:val="00D66A43"/>
    <w:rsid w:val="00D66F4C"/>
    <w:rsid w:val="00D67710"/>
    <w:rsid w:val="00D70555"/>
    <w:rsid w:val="00D7155A"/>
    <w:rsid w:val="00D718A3"/>
    <w:rsid w:val="00D734C6"/>
    <w:rsid w:val="00D73765"/>
    <w:rsid w:val="00D7377C"/>
    <w:rsid w:val="00D74236"/>
    <w:rsid w:val="00D7495D"/>
    <w:rsid w:val="00D75062"/>
    <w:rsid w:val="00D77C78"/>
    <w:rsid w:val="00D80CDF"/>
    <w:rsid w:val="00D8178E"/>
    <w:rsid w:val="00D83945"/>
    <w:rsid w:val="00D84542"/>
    <w:rsid w:val="00D8625D"/>
    <w:rsid w:val="00D869C9"/>
    <w:rsid w:val="00D86A7B"/>
    <w:rsid w:val="00D87000"/>
    <w:rsid w:val="00D900E3"/>
    <w:rsid w:val="00D90C01"/>
    <w:rsid w:val="00D91242"/>
    <w:rsid w:val="00D91789"/>
    <w:rsid w:val="00D93AC0"/>
    <w:rsid w:val="00D94650"/>
    <w:rsid w:val="00D94A6A"/>
    <w:rsid w:val="00D95296"/>
    <w:rsid w:val="00D95547"/>
    <w:rsid w:val="00D96083"/>
    <w:rsid w:val="00D9650E"/>
    <w:rsid w:val="00D9669E"/>
    <w:rsid w:val="00D9747C"/>
    <w:rsid w:val="00D97D77"/>
    <w:rsid w:val="00DA05AB"/>
    <w:rsid w:val="00DA0A32"/>
    <w:rsid w:val="00DA0BE3"/>
    <w:rsid w:val="00DA1942"/>
    <w:rsid w:val="00DA22F0"/>
    <w:rsid w:val="00DA395D"/>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BE0"/>
    <w:rsid w:val="00DC5BDB"/>
    <w:rsid w:val="00DC6585"/>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62C"/>
    <w:rsid w:val="00DE18FF"/>
    <w:rsid w:val="00DE290C"/>
    <w:rsid w:val="00DE37BE"/>
    <w:rsid w:val="00DE3D84"/>
    <w:rsid w:val="00DE3F51"/>
    <w:rsid w:val="00DE416F"/>
    <w:rsid w:val="00DE4696"/>
    <w:rsid w:val="00DE4BE1"/>
    <w:rsid w:val="00DE5029"/>
    <w:rsid w:val="00DE5711"/>
    <w:rsid w:val="00DE6CA1"/>
    <w:rsid w:val="00DE6E2B"/>
    <w:rsid w:val="00DE771D"/>
    <w:rsid w:val="00DE7873"/>
    <w:rsid w:val="00DF144A"/>
    <w:rsid w:val="00DF1869"/>
    <w:rsid w:val="00DF1980"/>
    <w:rsid w:val="00DF221E"/>
    <w:rsid w:val="00DF28BA"/>
    <w:rsid w:val="00DF3708"/>
    <w:rsid w:val="00DF3A83"/>
    <w:rsid w:val="00DF41B7"/>
    <w:rsid w:val="00DF4293"/>
    <w:rsid w:val="00DF42A7"/>
    <w:rsid w:val="00DF5705"/>
    <w:rsid w:val="00DF5824"/>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962"/>
    <w:rsid w:val="00E05E2D"/>
    <w:rsid w:val="00E06E6B"/>
    <w:rsid w:val="00E076BB"/>
    <w:rsid w:val="00E10741"/>
    <w:rsid w:val="00E10FB1"/>
    <w:rsid w:val="00E110DE"/>
    <w:rsid w:val="00E1204F"/>
    <w:rsid w:val="00E121DF"/>
    <w:rsid w:val="00E12338"/>
    <w:rsid w:val="00E1329C"/>
    <w:rsid w:val="00E13478"/>
    <w:rsid w:val="00E13E63"/>
    <w:rsid w:val="00E146F6"/>
    <w:rsid w:val="00E14ABC"/>
    <w:rsid w:val="00E14AC7"/>
    <w:rsid w:val="00E16072"/>
    <w:rsid w:val="00E160F5"/>
    <w:rsid w:val="00E168F6"/>
    <w:rsid w:val="00E17680"/>
    <w:rsid w:val="00E206CC"/>
    <w:rsid w:val="00E2149D"/>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053"/>
    <w:rsid w:val="00E6378C"/>
    <w:rsid w:val="00E63E0C"/>
    <w:rsid w:val="00E64158"/>
    <w:rsid w:val="00E6448D"/>
    <w:rsid w:val="00E65361"/>
    <w:rsid w:val="00E655C9"/>
    <w:rsid w:val="00E655D1"/>
    <w:rsid w:val="00E65C12"/>
    <w:rsid w:val="00E660CD"/>
    <w:rsid w:val="00E668C5"/>
    <w:rsid w:val="00E6721E"/>
    <w:rsid w:val="00E71A2D"/>
    <w:rsid w:val="00E725BA"/>
    <w:rsid w:val="00E729B9"/>
    <w:rsid w:val="00E74DAE"/>
    <w:rsid w:val="00E76292"/>
    <w:rsid w:val="00E76434"/>
    <w:rsid w:val="00E77A96"/>
    <w:rsid w:val="00E77D11"/>
    <w:rsid w:val="00E77D9B"/>
    <w:rsid w:val="00E81478"/>
    <w:rsid w:val="00E81834"/>
    <w:rsid w:val="00E81CD8"/>
    <w:rsid w:val="00E83154"/>
    <w:rsid w:val="00E83222"/>
    <w:rsid w:val="00E83C23"/>
    <w:rsid w:val="00E8432A"/>
    <w:rsid w:val="00E84BD0"/>
    <w:rsid w:val="00E85E8B"/>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37F"/>
    <w:rsid w:val="00EA6573"/>
    <w:rsid w:val="00EA6E8F"/>
    <w:rsid w:val="00EB0FDB"/>
    <w:rsid w:val="00EB305B"/>
    <w:rsid w:val="00EB35C1"/>
    <w:rsid w:val="00EB3686"/>
    <w:rsid w:val="00EB381D"/>
    <w:rsid w:val="00EB58C7"/>
    <w:rsid w:val="00EB5DC1"/>
    <w:rsid w:val="00EB6D85"/>
    <w:rsid w:val="00EB7936"/>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50D"/>
    <w:rsid w:val="00EE2914"/>
    <w:rsid w:val="00EE33F3"/>
    <w:rsid w:val="00EE41FD"/>
    <w:rsid w:val="00EE433A"/>
    <w:rsid w:val="00EE4477"/>
    <w:rsid w:val="00EE4EF9"/>
    <w:rsid w:val="00EE523A"/>
    <w:rsid w:val="00EE54B9"/>
    <w:rsid w:val="00EE6920"/>
    <w:rsid w:val="00EE6E84"/>
    <w:rsid w:val="00EE7654"/>
    <w:rsid w:val="00EF13E9"/>
    <w:rsid w:val="00EF2B43"/>
    <w:rsid w:val="00EF2D22"/>
    <w:rsid w:val="00EF336C"/>
    <w:rsid w:val="00EF393F"/>
    <w:rsid w:val="00EF6136"/>
    <w:rsid w:val="00EF62C6"/>
    <w:rsid w:val="00EF67DA"/>
    <w:rsid w:val="00EF7124"/>
    <w:rsid w:val="00EF7384"/>
    <w:rsid w:val="00F00EAA"/>
    <w:rsid w:val="00F01B51"/>
    <w:rsid w:val="00F01DAE"/>
    <w:rsid w:val="00F02806"/>
    <w:rsid w:val="00F02C2E"/>
    <w:rsid w:val="00F02F39"/>
    <w:rsid w:val="00F038E5"/>
    <w:rsid w:val="00F04027"/>
    <w:rsid w:val="00F04249"/>
    <w:rsid w:val="00F04271"/>
    <w:rsid w:val="00F042E4"/>
    <w:rsid w:val="00F0480A"/>
    <w:rsid w:val="00F05F84"/>
    <w:rsid w:val="00F0730D"/>
    <w:rsid w:val="00F07D6B"/>
    <w:rsid w:val="00F10EB1"/>
    <w:rsid w:val="00F1174E"/>
    <w:rsid w:val="00F126A8"/>
    <w:rsid w:val="00F15BE1"/>
    <w:rsid w:val="00F166A2"/>
    <w:rsid w:val="00F170D1"/>
    <w:rsid w:val="00F20241"/>
    <w:rsid w:val="00F211FE"/>
    <w:rsid w:val="00F229DE"/>
    <w:rsid w:val="00F23F73"/>
    <w:rsid w:val="00F2421D"/>
    <w:rsid w:val="00F24814"/>
    <w:rsid w:val="00F25241"/>
    <w:rsid w:val="00F25AAC"/>
    <w:rsid w:val="00F26A27"/>
    <w:rsid w:val="00F279FF"/>
    <w:rsid w:val="00F31B00"/>
    <w:rsid w:val="00F33516"/>
    <w:rsid w:val="00F33852"/>
    <w:rsid w:val="00F34532"/>
    <w:rsid w:val="00F346E3"/>
    <w:rsid w:val="00F34725"/>
    <w:rsid w:val="00F3565B"/>
    <w:rsid w:val="00F368F7"/>
    <w:rsid w:val="00F37882"/>
    <w:rsid w:val="00F4006B"/>
    <w:rsid w:val="00F40BD7"/>
    <w:rsid w:val="00F40E95"/>
    <w:rsid w:val="00F41BF7"/>
    <w:rsid w:val="00F42506"/>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05C2"/>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06B9"/>
    <w:rsid w:val="00F811A1"/>
    <w:rsid w:val="00F81F56"/>
    <w:rsid w:val="00F83398"/>
    <w:rsid w:val="00F83C17"/>
    <w:rsid w:val="00F84093"/>
    <w:rsid w:val="00F84D05"/>
    <w:rsid w:val="00F85285"/>
    <w:rsid w:val="00F86F43"/>
    <w:rsid w:val="00F87DF1"/>
    <w:rsid w:val="00F9073D"/>
    <w:rsid w:val="00F90EF8"/>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174E"/>
    <w:rsid w:val="00FC1F78"/>
    <w:rsid w:val="00FC2982"/>
    <w:rsid w:val="00FC30FB"/>
    <w:rsid w:val="00FC3ABB"/>
    <w:rsid w:val="00FC3B75"/>
    <w:rsid w:val="00FC46D9"/>
    <w:rsid w:val="00FC5CAE"/>
    <w:rsid w:val="00FC5EA5"/>
    <w:rsid w:val="00FC674E"/>
    <w:rsid w:val="00FD003B"/>
    <w:rsid w:val="00FD1A28"/>
    <w:rsid w:val="00FD1E9A"/>
    <w:rsid w:val="00FD2A30"/>
    <w:rsid w:val="00FD34DC"/>
    <w:rsid w:val="00FD477B"/>
    <w:rsid w:val="00FD4D3A"/>
    <w:rsid w:val="00FD4F98"/>
    <w:rsid w:val="00FD679D"/>
    <w:rsid w:val="00FD6FC4"/>
    <w:rsid w:val="00FE0385"/>
    <w:rsid w:val="00FE1B67"/>
    <w:rsid w:val="00FE23EC"/>
    <w:rsid w:val="00FE252E"/>
    <w:rsid w:val="00FE2E00"/>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3C9"/>
    <w:rsid w:val="00FF6C0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ADC"/>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qFormat/>
    <w:rsid w:val="00D05666"/>
    <w:rPr>
      <w:sz w:val="20"/>
      <w:szCs w:val="20"/>
    </w:rPr>
  </w:style>
  <w:style w:type="character" w:customStyle="1" w:styleId="PuslapioinaostekstasDiagrama">
    <w:name w:val="Puslapio išnašos tekstas Diagrama"/>
    <w:basedOn w:val="Numatytasispastraiposriftas"/>
    <w:link w:val="Puslapioinaostekstas"/>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3"/>
      </w:numPr>
    </w:pPr>
  </w:style>
  <w:style w:type="numbering" w:customStyle="1" w:styleId="Style3">
    <w:name w:val="Style3"/>
    <w:uiPriority w:val="99"/>
    <w:rsid w:val="0094510F"/>
    <w:pPr>
      <w:numPr>
        <w:numId w:val="4"/>
      </w:numPr>
    </w:pPr>
  </w:style>
  <w:style w:type="numbering" w:customStyle="1" w:styleId="Style4">
    <w:name w:val="Style4"/>
    <w:uiPriority w:val="99"/>
    <w:rsid w:val="0094510F"/>
    <w:pPr>
      <w:numPr>
        <w:numId w:val="5"/>
      </w:numPr>
    </w:pPr>
  </w:style>
  <w:style w:type="numbering" w:customStyle="1" w:styleId="Style5">
    <w:name w:val="Style5"/>
    <w:uiPriority w:val="99"/>
    <w:rsid w:val="0094510F"/>
    <w:pPr>
      <w:numPr>
        <w:numId w:val="6"/>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7"/>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9"/>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9"/>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9"/>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9"/>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10"/>
      </w:numPr>
    </w:pPr>
  </w:style>
  <w:style w:type="numbering" w:customStyle="1" w:styleId="LFO2">
    <w:name w:val="LFO2"/>
    <w:basedOn w:val="Sraonra"/>
    <w:rsid w:val="00B35C3A"/>
    <w:pPr>
      <w:numPr>
        <w:numId w:val="11"/>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12"/>
      </w:numPr>
    </w:pPr>
  </w:style>
  <w:style w:type="numbering" w:customStyle="1" w:styleId="WW8Num2">
    <w:name w:val="WW8Num2"/>
    <w:basedOn w:val="Sraonra"/>
    <w:rsid w:val="00B35C3A"/>
    <w:pPr>
      <w:numPr>
        <w:numId w:val="13"/>
      </w:numPr>
    </w:pPr>
  </w:style>
  <w:style w:type="numbering" w:customStyle="1" w:styleId="WW8Num5">
    <w:name w:val="WW8Num5"/>
    <w:basedOn w:val="Sraonra"/>
    <w:rsid w:val="00B35C3A"/>
    <w:pPr>
      <w:numPr>
        <w:numId w:val="14"/>
      </w:numPr>
    </w:pPr>
  </w:style>
  <w:style w:type="numbering" w:customStyle="1" w:styleId="WW8Num8">
    <w:name w:val="WW8Num8"/>
    <w:basedOn w:val="Sraonra"/>
    <w:rsid w:val="00B35C3A"/>
    <w:pPr>
      <w:numPr>
        <w:numId w:val="15"/>
      </w:numPr>
    </w:pPr>
  </w:style>
  <w:style w:type="numbering" w:customStyle="1" w:styleId="WW8Num7">
    <w:name w:val="WW8Num7"/>
    <w:basedOn w:val="Sraonra"/>
    <w:rsid w:val="00B35C3A"/>
    <w:pPr>
      <w:numPr>
        <w:numId w:val="16"/>
      </w:numPr>
    </w:pPr>
  </w:style>
  <w:style w:type="numbering" w:customStyle="1" w:styleId="WW8Num10">
    <w:name w:val="WW8Num10"/>
    <w:basedOn w:val="Sraonra"/>
    <w:rsid w:val="00B35C3A"/>
    <w:pPr>
      <w:numPr>
        <w:numId w:val="17"/>
      </w:numPr>
    </w:pPr>
  </w:style>
  <w:style w:type="numbering" w:customStyle="1" w:styleId="WW8Num3">
    <w:name w:val="WW8Num3"/>
    <w:basedOn w:val="Sraonra"/>
    <w:rsid w:val="00B35C3A"/>
    <w:pPr>
      <w:numPr>
        <w:numId w:val="18"/>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19"/>
      </w:numPr>
    </w:pPr>
  </w:style>
  <w:style w:type="numbering" w:customStyle="1" w:styleId="WW8Num21">
    <w:name w:val="WW8Num21"/>
    <w:rsid w:val="00B35C3A"/>
    <w:pPr>
      <w:numPr>
        <w:numId w:val="20"/>
      </w:numPr>
    </w:pPr>
  </w:style>
  <w:style w:type="numbering" w:customStyle="1" w:styleId="WW8Num51">
    <w:name w:val="WW8Num51"/>
    <w:rsid w:val="00B35C3A"/>
    <w:pPr>
      <w:numPr>
        <w:numId w:val="21"/>
      </w:numPr>
    </w:pPr>
  </w:style>
  <w:style w:type="numbering" w:customStyle="1" w:styleId="WW8Num81">
    <w:name w:val="WW8Num81"/>
    <w:rsid w:val="00B35C3A"/>
    <w:pPr>
      <w:numPr>
        <w:numId w:val="22"/>
      </w:numPr>
    </w:pPr>
  </w:style>
  <w:style w:type="numbering" w:customStyle="1" w:styleId="WW8Num101">
    <w:name w:val="WW8Num101"/>
    <w:rsid w:val="00B35C3A"/>
    <w:pPr>
      <w:numPr>
        <w:numId w:val="23"/>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4"/>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5"/>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6"/>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3">
    <w:name w:val="Table Grid33"/>
    <w:basedOn w:val="prastojilentel"/>
    <w:uiPriority w:val="39"/>
    <w:rsid w:val="00F4250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prastojilentel"/>
    <w:uiPriority w:val="39"/>
    <w:rsid w:val="0061252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4D32D3"/>
    <w:pPr>
      <w:spacing w:after="0" w:line="240" w:lineRule="auto"/>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c44cfa9-59e6-42c2-961e-df944f629742" xsi:nil="true"/>
    <lcf76f155ced4ddcb4097134ff3c332f xmlns="126c8db1-1291-4fde-8bbb-45c610f8e9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E6E237987304BAE8ED9B0C0BAC1E0" ma:contentTypeVersion="15" ma:contentTypeDescription="Create a new document." ma:contentTypeScope="" ma:versionID="62b02c8bb0edd4bd045242ac1137c0e7">
  <xsd:schema xmlns:xsd="http://www.w3.org/2001/XMLSchema" xmlns:xs="http://www.w3.org/2001/XMLSchema" xmlns:p="http://schemas.microsoft.com/office/2006/metadata/properties" xmlns:ns2="126c8db1-1291-4fde-8bbb-45c610f8e99d" xmlns:ns3="dc44cfa9-59e6-42c2-961e-df944f629742" targetNamespace="http://schemas.microsoft.com/office/2006/metadata/properties" ma:root="true" ma:fieldsID="5f11e3dd5b64e5e68ad23adc9a41cffe" ns2:_="" ns3:_="">
    <xsd:import namespace="126c8db1-1291-4fde-8bbb-45c610f8e99d"/>
    <xsd:import namespace="dc44cfa9-59e6-42c2-961e-df944f62974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6c8db1-1291-4fde-8bbb-45c610f8e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14079e9-b30b-4eab-86a7-266af9a2b9c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44cfa9-59e6-42c2-961e-df944f6297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fefb56e-6968-4ec4-9c74-869fb9ff00a0}" ma:internalName="TaxCatchAll" ma:showField="CatchAllData" ma:web="dc44cfa9-59e6-42c2-961e-df944f6297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EA9F32-F14B-4666-9BB8-A1AF5E7AD551}">
  <ds:schemaRefs>
    <ds:schemaRef ds:uri="http://schemas.microsoft.com/office/2006/metadata/properties"/>
    <ds:schemaRef ds:uri="http://schemas.microsoft.com/office/infopath/2007/PartnerControls"/>
    <ds:schemaRef ds:uri="dc44cfa9-59e6-42c2-961e-df944f629742"/>
    <ds:schemaRef ds:uri="126c8db1-1291-4fde-8bbb-45c610f8e99d"/>
  </ds:schemaRefs>
</ds:datastoreItem>
</file>

<file path=customXml/itemProps2.xml><?xml version="1.0" encoding="utf-8"?>
<ds:datastoreItem xmlns:ds="http://schemas.openxmlformats.org/officeDocument/2006/customXml" ds:itemID="{87E135B8-FCDE-45C1-94C5-A4FEA9D0C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6c8db1-1291-4fde-8bbb-45c610f8e99d"/>
    <ds:schemaRef ds:uri="dc44cfa9-59e6-42c2-961e-df944f6297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B8ED7-5BE0-4EE6-84AF-99B5E7543539}">
  <ds:schemaRefs>
    <ds:schemaRef ds:uri="http://schemas.openxmlformats.org/officeDocument/2006/bibliography"/>
  </ds:schemaRefs>
</ds:datastoreItem>
</file>

<file path=customXml/itemProps4.xml><?xml version="1.0" encoding="utf-8"?>
<ds:datastoreItem xmlns:ds="http://schemas.openxmlformats.org/officeDocument/2006/customXml" ds:itemID="{ECF076D2-F874-481E-9AD1-9D6131F59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1803</Words>
  <Characters>1028</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12</cp:revision>
  <cp:lastPrinted>2024-06-27T07:54:00Z</cp:lastPrinted>
  <dcterms:created xsi:type="dcterms:W3CDTF">2025-01-30T09:36:00Z</dcterms:created>
  <dcterms:modified xsi:type="dcterms:W3CDTF">2025-03-25T06:25:00Z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0x010100EEEE6E237987304BAE8ED9B0C0BAC1E0</vt:lpwstr>
  </property>
  <property fmtid="{D5CDD505-2E9C-101B-9397-08002B2CF9AE}" pid="3" name="MediaServiceImageTags">
    <vt:lpwstr/>
  </property>
</Properties>
</file>